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E4669" w:rsidRPr="00B12ACD" w:rsidRDefault="00DE4669" w:rsidP="00DE4669">
      <w:pPr>
        <w:suppressAutoHyphens w:val="0"/>
        <w:spacing w:line="360" w:lineRule="auto"/>
        <w:ind w:firstLine="567"/>
        <w:jc w:val="center"/>
        <w:rPr>
          <w:b/>
          <w:lang w:eastAsia="ru-RU"/>
        </w:rPr>
      </w:pPr>
      <w:r w:rsidRPr="00B12ACD">
        <w:rPr>
          <w:b/>
          <w:noProof/>
          <w:lang w:eastAsia="ru-RU"/>
        </w:rPr>
        <w:drawing>
          <wp:inline distT="0" distB="0" distL="0" distR="0">
            <wp:extent cx="2012156" cy="800100"/>
            <wp:effectExtent l="19050" t="0" r="7144" b="0"/>
            <wp:docPr id="2" name="Рисунок 2" descr="нижновэнерго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нижновэнерго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156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669" w:rsidRPr="00B12ACD" w:rsidRDefault="00DE4669" w:rsidP="00DE4669"/>
    <w:p w:rsidR="00DE4669" w:rsidRPr="00B12ACD" w:rsidRDefault="00DE4669" w:rsidP="00DE4669"/>
    <w:p w:rsidR="00DE4669" w:rsidRPr="00B12ACD" w:rsidRDefault="00DE4669" w:rsidP="00DE4669"/>
    <w:p w:rsidR="00DE4669" w:rsidRPr="00B12ACD" w:rsidRDefault="001D1C6D" w:rsidP="00FE4F8A">
      <w:pPr>
        <w:jc w:val="center"/>
      </w:pPr>
      <w:r w:rsidRPr="001D1C6D">
        <w:t>Филиал ПАО "</w:t>
      </w:r>
      <w:proofErr w:type="spellStart"/>
      <w:r w:rsidRPr="001D1C6D">
        <w:t>Россети</w:t>
      </w:r>
      <w:proofErr w:type="spellEnd"/>
      <w:r w:rsidRPr="001D1C6D">
        <w:t xml:space="preserve"> Центр и Приволжье"-"Нижновэнерго"</w:t>
      </w:r>
    </w:p>
    <w:tbl>
      <w:tblPr>
        <w:tblW w:w="10177" w:type="dxa"/>
        <w:jc w:val="center"/>
        <w:tblLayout w:type="fixed"/>
        <w:tblLook w:val="0000" w:firstRow="0" w:lastRow="0" w:firstColumn="0" w:lastColumn="0" w:noHBand="0" w:noVBand="0"/>
      </w:tblPr>
      <w:tblGrid>
        <w:gridCol w:w="5320"/>
        <w:gridCol w:w="4857"/>
      </w:tblGrid>
      <w:tr w:rsidR="009E0197" w:rsidRPr="00B12ACD" w:rsidTr="00105989">
        <w:trPr>
          <w:trHeight w:val="1902"/>
          <w:jc w:val="center"/>
        </w:trPr>
        <w:tc>
          <w:tcPr>
            <w:tcW w:w="5320" w:type="dxa"/>
          </w:tcPr>
          <w:p w:rsidR="009E0197" w:rsidRPr="0069239A" w:rsidRDefault="009E0197" w:rsidP="009E0197">
            <w:pPr>
              <w:rPr>
                <w:sz w:val="22"/>
                <w:szCs w:val="22"/>
              </w:rPr>
            </w:pPr>
          </w:p>
          <w:p w:rsidR="009E0197" w:rsidRPr="0069239A" w:rsidRDefault="009E0197" w:rsidP="009E0197">
            <w:pPr>
              <w:rPr>
                <w:sz w:val="22"/>
                <w:szCs w:val="22"/>
              </w:rPr>
            </w:pPr>
          </w:p>
          <w:p w:rsidR="009E0197" w:rsidRPr="0069239A" w:rsidRDefault="009E0197" w:rsidP="009E0197">
            <w:pPr>
              <w:rPr>
                <w:sz w:val="22"/>
                <w:szCs w:val="22"/>
              </w:rPr>
            </w:pPr>
          </w:p>
          <w:p w:rsidR="009E0197" w:rsidRPr="0069239A" w:rsidRDefault="006F5C2C" w:rsidP="009E01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ИСПОЛНИТЕЛЬ:</w:t>
            </w:r>
          </w:p>
          <w:p w:rsidR="009E0197" w:rsidRPr="00E51D40" w:rsidRDefault="009E0197" w:rsidP="00E51D40">
            <w:pPr>
              <w:rPr>
                <w:sz w:val="22"/>
                <w:szCs w:val="22"/>
              </w:rPr>
            </w:pPr>
          </w:p>
        </w:tc>
        <w:tc>
          <w:tcPr>
            <w:tcW w:w="4857" w:type="dxa"/>
          </w:tcPr>
          <w:p w:rsidR="009E0197" w:rsidRPr="0069239A" w:rsidRDefault="009E0197" w:rsidP="009E0197">
            <w:pPr>
              <w:rPr>
                <w:sz w:val="22"/>
                <w:szCs w:val="22"/>
              </w:rPr>
            </w:pPr>
          </w:p>
          <w:p w:rsidR="009E0197" w:rsidRPr="0069239A" w:rsidRDefault="009E0197" w:rsidP="009E0197">
            <w:pPr>
              <w:rPr>
                <w:sz w:val="22"/>
                <w:szCs w:val="22"/>
              </w:rPr>
            </w:pPr>
          </w:p>
          <w:p w:rsidR="009E0197" w:rsidRPr="0069239A" w:rsidRDefault="009E0197" w:rsidP="009E0197">
            <w:pPr>
              <w:rPr>
                <w:sz w:val="22"/>
                <w:szCs w:val="22"/>
              </w:rPr>
            </w:pPr>
          </w:p>
          <w:p w:rsidR="009E0197" w:rsidRPr="0069239A" w:rsidRDefault="009E0197" w:rsidP="009E0197">
            <w:pPr>
              <w:rPr>
                <w:sz w:val="22"/>
                <w:szCs w:val="22"/>
              </w:rPr>
            </w:pPr>
            <w:r w:rsidRPr="0069239A">
              <w:rPr>
                <w:sz w:val="22"/>
                <w:szCs w:val="22"/>
              </w:rPr>
              <w:t>ЗАКАЗЧИК</w:t>
            </w:r>
            <w:r w:rsidR="006F5C2C">
              <w:rPr>
                <w:sz w:val="22"/>
                <w:szCs w:val="22"/>
              </w:rPr>
              <w:t>:</w:t>
            </w:r>
          </w:p>
          <w:p w:rsidR="009E0197" w:rsidRPr="0069239A" w:rsidRDefault="009E0197" w:rsidP="009E0197">
            <w:pPr>
              <w:rPr>
                <w:sz w:val="22"/>
                <w:szCs w:val="22"/>
              </w:rPr>
            </w:pPr>
            <w:bookmarkStart w:id="0" w:name="OLE_LINK1"/>
            <w:r w:rsidRPr="0069239A">
              <w:rPr>
                <w:sz w:val="22"/>
                <w:szCs w:val="22"/>
              </w:rPr>
              <w:t>Заместитель главного инженера – начальник управления обеспечения производства</w:t>
            </w:r>
          </w:p>
          <w:p w:rsidR="009E0197" w:rsidRPr="0069239A" w:rsidRDefault="009E0197" w:rsidP="009E0197">
            <w:pPr>
              <w:rPr>
                <w:sz w:val="22"/>
                <w:szCs w:val="22"/>
              </w:rPr>
            </w:pPr>
            <w:r w:rsidRPr="0069239A">
              <w:rPr>
                <w:sz w:val="22"/>
                <w:szCs w:val="22"/>
              </w:rPr>
              <w:t>филиала "Нижновэнерго"</w:t>
            </w:r>
          </w:p>
          <w:p w:rsidR="009E0197" w:rsidRPr="0069239A" w:rsidRDefault="009E0197" w:rsidP="009E0197">
            <w:pPr>
              <w:rPr>
                <w:sz w:val="22"/>
                <w:szCs w:val="22"/>
              </w:rPr>
            </w:pPr>
            <w:r w:rsidRPr="0069239A">
              <w:rPr>
                <w:sz w:val="22"/>
                <w:szCs w:val="22"/>
              </w:rPr>
              <w:t>ПАО "</w:t>
            </w:r>
            <w:proofErr w:type="spellStart"/>
            <w:r w:rsidRPr="0069239A">
              <w:rPr>
                <w:sz w:val="22"/>
                <w:szCs w:val="22"/>
              </w:rPr>
              <w:t>Россети</w:t>
            </w:r>
            <w:proofErr w:type="spellEnd"/>
            <w:r w:rsidRPr="0069239A">
              <w:rPr>
                <w:sz w:val="22"/>
                <w:szCs w:val="22"/>
              </w:rPr>
              <w:t xml:space="preserve"> Центр и Приволжье"</w:t>
            </w:r>
          </w:p>
          <w:p w:rsidR="009E0197" w:rsidRPr="0069239A" w:rsidRDefault="009E0197" w:rsidP="009E0197">
            <w:pPr>
              <w:tabs>
                <w:tab w:val="left" w:pos="1545"/>
              </w:tabs>
              <w:rPr>
                <w:sz w:val="22"/>
                <w:szCs w:val="22"/>
              </w:rPr>
            </w:pPr>
            <w:r w:rsidRPr="0069239A">
              <w:rPr>
                <w:sz w:val="22"/>
                <w:szCs w:val="22"/>
              </w:rPr>
              <w:tab/>
            </w:r>
          </w:p>
          <w:p w:rsidR="009E0197" w:rsidRPr="0069239A" w:rsidRDefault="009E0197" w:rsidP="009E0197">
            <w:pPr>
              <w:rPr>
                <w:sz w:val="22"/>
                <w:szCs w:val="22"/>
              </w:rPr>
            </w:pPr>
          </w:p>
          <w:p w:rsidR="009E0197" w:rsidRPr="0069239A" w:rsidRDefault="009E0197" w:rsidP="009E0197">
            <w:pPr>
              <w:rPr>
                <w:sz w:val="22"/>
                <w:szCs w:val="22"/>
              </w:rPr>
            </w:pPr>
            <w:r w:rsidRPr="0069239A">
              <w:rPr>
                <w:sz w:val="22"/>
                <w:szCs w:val="22"/>
                <w:u w:val="single"/>
              </w:rPr>
              <w:t>___________________</w:t>
            </w:r>
            <w:r w:rsidRPr="0069239A">
              <w:rPr>
                <w:sz w:val="22"/>
                <w:szCs w:val="22"/>
              </w:rPr>
              <w:t xml:space="preserve"> И.Н. Тихов</w:t>
            </w:r>
          </w:p>
          <w:bookmarkEnd w:id="0"/>
          <w:p w:rsidR="009E0197" w:rsidRPr="0069239A" w:rsidRDefault="00A2566C" w:rsidP="009E01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="006F5C2C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6</w:t>
            </w:r>
            <w:r w:rsidR="006F5C2C">
              <w:rPr>
                <w:sz w:val="22"/>
                <w:szCs w:val="22"/>
              </w:rPr>
              <w:t>.2026 г</w:t>
            </w:r>
          </w:p>
          <w:p w:rsidR="009E0197" w:rsidRPr="0069239A" w:rsidRDefault="009E0197" w:rsidP="009E0197">
            <w:pPr>
              <w:rPr>
                <w:b/>
                <w:sz w:val="22"/>
                <w:szCs w:val="22"/>
                <w:u w:val="single"/>
              </w:rPr>
            </w:pPr>
          </w:p>
        </w:tc>
      </w:tr>
    </w:tbl>
    <w:p w:rsidR="00DE4669" w:rsidRPr="00B12ACD" w:rsidRDefault="00DE4669" w:rsidP="00DE4669">
      <w:pPr>
        <w:pStyle w:val="22"/>
        <w:ind w:left="0"/>
      </w:pPr>
    </w:p>
    <w:p w:rsidR="00C403E0" w:rsidRDefault="00C403E0" w:rsidP="00DE4669">
      <w:pPr>
        <w:pStyle w:val="22"/>
        <w:ind w:left="0"/>
        <w:jc w:val="center"/>
      </w:pPr>
    </w:p>
    <w:p w:rsidR="00B24669" w:rsidRPr="005A5C9D" w:rsidRDefault="00B24669" w:rsidP="00DE4669">
      <w:pPr>
        <w:pStyle w:val="22"/>
        <w:ind w:left="0"/>
        <w:jc w:val="center"/>
        <w:rPr>
          <w:lang w:val="en-US"/>
        </w:rPr>
      </w:pPr>
    </w:p>
    <w:p w:rsidR="00C403E0" w:rsidRPr="00B12ACD" w:rsidRDefault="00C403E0" w:rsidP="00DE4669">
      <w:pPr>
        <w:pStyle w:val="22"/>
        <w:ind w:left="0"/>
        <w:jc w:val="center"/>
      </w:pPr>
    </w:p>
    <w:p w:rsidR="00DE4669" w:rsidRPr="00B12ACD" w:rsidRDefault="00DD5142" w:rsidP="00DE4669">
      <w:pPr>
        <w:spacing w:line="360" w:lineRule="auto"/>
        <w:jc w:val="center"/>
        <w:outlineLvl w:val="0"/>
        <w:rPr>
          <w:b/>
          <w:caps/>
        </w:rPr>
      </w:pPr>
      <w:r w:rsidRPr="00B12ACD">
        <w:rPr>
          <w:b/>
          <w:caps/>
        </w:rPr>
        <w:t>ТЕХНИЧЕСКОЕ ЗАДАНИЕ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008"/>
      </w:tblGrid>
      <w:tr w:rsidR="00DE4669" w:rsidRPr="00B12ACD" w:rsidTr="0058717D">
        <w:tc>
          <w:tcPr>
            <w:tcW w:w="10008" w:type="dxa"/>
            <w:tcBorders>
              <w:bottom w:val="single" w:sz="4" w:space="0" w:color="auto"/>
            </w:tcBorders>
          </w:tcPr>
          <w:p w:rsidR="000251BF" w:rsidRDefault="002A20C3" w:rsidP="00E943A8">
            <w:pPr>
              <w:pStyle w:val="Normal"/>
              <w:suppressAutoHyphens/>
              <w:ind w:firstLine="0"/>
              <w:jc w:val="center"/>
              <w:rPr>
                <w:sz w:val="20"/>
              </w:rPr>
            </w:pPr>
            <w:r w:rsidRPr="002A20C3">
              <w:rPr>
                <w:sz w:val="20"/>
              </w:rPr>
              <w:t xml:space="preserve">Техническое обслуживание биотуалетов </w:t>
            </w:r>
          </w:p>
          <w:p w:rsidR="00E943A8" w:rsidRPr="00B12ACD" w:rsidRDefault="002A20C3" w:rsidP="00E943A8">
            <w:pPr>
              <w:pStyle w:val="Normal"/>
              <w:suppressAutoHyphens/>
              <w:ind w:firstLine="0"/>
              <w:jc w:val="center"/>
              <w:rPr>
                <w:sz w:val="20"/>
              </w:rPr>
            </w:pPr>
            <w:r w:rsidRPr="002A20C3">
              <w:rPr>
                <w:sz w:val="20"/>
              </w:rPr>
              <w:t xml:space="preserve">филиала ПАО " </w:t>
            </w:r>
            <w:proofErr w:type="spellStart"/>
            <w:r w:rsidRPr="002A20C3">
              <w:rPr>
                <w:sz w:val="20"/>
              </w:rPr>
              <w:t>Россети</w:t>
            </w:r>
            <w:proofErr w:type="spellEnd"/>
            <w:r w:rsidRPr="002A20C3">
              <w:rPr>
                <w:sz w:val="20"/>
              </w:rPr>
              <w:t xml:space="preserve"> Центр и Приволжье"-" Нижновэнерго"</w:t>
            </w:r>
          </w:p>
        </w:tc>
      </w:tr>
    </w:tbl>
    <w:p w:rsidR="00DE4669" w:rsidRPr="00B12ACD" w:rsidRDefault="00DE4669" w:rsidP="00DE4669">
      <w:pPr>
        <w:jc w:val="center"/>
        <w:rPr>
          <w:bCs/>
        </w:rPr>
      </w:pPr>
    </w:p>
    <w:p w:rsidR="00915683" w:rsidRPr="00B12ACD" w:rsidRDefault="00915683" w:rsidP="00DE4669">
      <w:pPr>
        <w:jc w:val="center"/>
        <w:rPr>
          <w:bCs/>
        </w:rPr>
      </w:pPr>
    </w:p>
    <w:p w:rsidR="00915683" w:rsidRPr="00B12ACD" w:rsidRDefault="00915683" w:rsidP="00DE4669">
      <w:pPr>
        <w:jc w:val="center"/>
        <w:rPr>
          <w:bCs/>
        </w:rPr>
      </w:pPr>
    </w:p>
    <w:p w:rsidR="00915683" w:rsidRPr="00B12ACD" w:rsidRDefault="00915683" w:rsidP="00DE4669">
      <w:pPr>
        <w:jc w:val="center"/>
        <w:rPr>
          <w:bCs/>
        </w:rPr>
      </w:pPr>
    </w:p>
    <w:p w:rsidR="00915683" w:rsidRPr="00B12ACD" w:rsidRDefault="00915683" w:rsidP="00DE4669">
      <w:pPr>
        <w:jc w:val="center"/>
        <w:rPr>
          <w:bCs/>
        </w:rPr>
      </w:pPr>
    </w:p>
    <w:p w:rsidR="00915683" w:rsidRPr="00B12ACD" w:rsidRDefault="00915683" w:rsidP="00DE4669">
      <w:pPr>
        <w:jc w:val="center"/>
        <w:rPr>
          <w:bCs/>
        </w:rPr>
      </w:pPr>
    </w:p>
    <w:p w:rsidR="00915683" w:rsidRPr="00B12ACD" w:rsidRDefault="00915683" w:rsidP="00DE4669">
      <w:pPr>
        <w:jc w:val="center"/>
        <w:rPr>
          <w:bCs/>
        </w:rPr>
      </w:pPr>
    </w:p>
    <w:p w:rsidR="00915683" w:rsidRPr="00B12ACD" w:rsidRDefault="00915683" w:rsidP="00DE4669">
      <w:pPr>
        <w:jc w:val="center"/>
        <w:rPr>
          <w:bCs/>
        </w:rPr>
      </w:pPr>
    </w:p>
    <w:p w:rsidR="00915683" w:rsidRPr="00B12ACD" w:rsidRDefault="00915683" w:rsidP="00DE4669">
      <w:pPr>
        <w:jc w:val="center"/>
        <w:rPr>
          <w:bCs/>
        </w:rPr>
      </w:pPr>
    </w:p>
    <w:p w:rsidR="00915683" w:rsidRPr="00B12ACD" w:rsidRDefault="00915683" w:rsidP="00DE4669">
      <w:pPr>
        <w:jc w:val="center"/>
        <w:rPr>
          <w:bCs/>
        </w:rPr>
      </w:pPr>
    </w:p>
    <w:p w:rsidR="00915683" w:rsidRPr="00B12ACD" w:rsidRDefault="00915683" w:rsidP="00DE4669">
      <w:pPr>
        <w:jc w:val="center"/>
        <w:rPr>
          <w:bCs/>
        </w:rPr>
      </w:pPr>
    </w:p>
    <w:p w:rsidR="00915683" w:rsidRPr="00B12ACD" w:rsidRDefault="00915683" w:rsidP="00DE4669">
      <w:pPr>
        <w:jc w:val="center"/>
        <w:rPr>
          <w:bCs/>
        </w:rPr>
      </w:pPr>
    </w:p>
    <w:p w:rsidR="00915683" w:rsidRPr="00B12ACD" w:rsidRDefault="00915683" w:rsidP="00DE4669">
      <w:pPr>
        <w:jc w:val="center"/>
        <w:rPr>
          <w:bCs/>
        </w:rPr>
      </w:pPr>
    </w:p>
    <w:p w:rsidR="00915683" w:rsidRPr="00B12ACD" w:rsidRDefault="00915683" w:rsidP="00DE4669">
      <w:pPr>
        <w:rPr>
          <w:bCs/>
        </w:rPr>
      </w:pPr>
    </w:p>
    <w:p w:rsidR="00DE4669" w:rsidRDefault="00DE4669" w:rsidP="00DE4669">
      <w:pPr>
        <w:jc w:val="center"/>
        <w:rPr>
          <w:bCs/>
        </w:rPr>
      </w:pPr>
    </w:p>
    <w:p w:rsidR="004E610F" w:rsidRDefault="004E610F" w:rsidP="00DE4669">
      <w:pPr>
        <w:jc w:val="center"/>
        <w:rPr>
          <w:bCs/>
        </w:rPr>
      </w:pPr>
    </w:p>
    <w:p w:rsidR="000251BF" w:rsidRDefault="000251BF" w:rsidP="00DE4669">
      <w:pPr>
        <w:jc w:val="center"/>
        <w:rPr>
          <w:bCs/>
        </w:rPr>
      </w:pPr>
    </w:p>
    <w:p w:rsidR="000251BF" w:rsidRDefault="000251BF" w:rsidP="00DE4669">
      <w:pPr>
        <w:jc w:val="center"/>
        <w:rPr>
          <w:bCs/>
        </w:rPr>
      </w:pPr>
    </w:p>
    <w:p w:rsidR="000251BF" w:rsidRDefault="000251BF" w:rsidP="00DE4669">
      <w:pPr>
        <w:jc w:val="center"/>
        <w:rPr>
          <w:bCs/>
        </w:rPr>
      </w:pPr>
    </w:p>
    <w:p w:rsidR="005F4FC0" w:rsidRDefault="005F4FC0" w:rsidP="00DE4669">
      <w:pPr>
        <w:jc w:val="center"/>
        <w:rPr>
          <w:bCs/>
        </w:rPr>
      </w:pPr>
    </w:p>
    <w:p w:rsidR="00C2313C" w:rsidRPr="00B12ACD" w:rsidRDefault="00C2313C" w:rsidP="00DE4669">
      <w:pPr>
        <w:jc w:val="center"/>
        <w:rPr>
          <w:bCs/>
        </w:rPr>
      </w:pPr>
    </w:p>
    <w:p w:rsidR="00DE4669" w:rsidRPr="00B12ACD" w:rsidRDefault="00E943A8" w:rsidP="00DE4669">
      <w:pPr>
        <w:jc w:val="center"/>
        <w:rPr>
          <w:bCs/>
        </w:rPr>
      </w:pPr>
      <w:proofErr w:type="spellStart"/>
      <w:r>
        <w:rPr>
          <w:bCs/>
        </w:rPr>
        <w:t>г</w:t>
      </w:r>
      <w:r w:rsidR="00DE4669" w:rsidRPr="00B12ACD">
        <w:rPr>
          <w:bCs/>
        </w:rPr>
        <w:t>.Нижний</w:t>
      </w:r>
      <w:proofErr w:type="spellEnd"/>
      <w:r w:rsidR="00DE4669" w:rsidRPr="00B12ACD">
        <w:rPr>
          <w:bCs/>
        </w:rPr>
        <w:t xml:space="preserve"> Новгород</w:t>
      </w:r>
    </w:p>
    <w:p w:rsidR="00105989" w:rsidRDefault="00105989" w:rsidP="00C403E0">
      <w:pPr>
        <w:jc w:val="center"/>
        <w:rPr>
          <w:bCs/>
        </w:rPr>
      </w:pPr>
      <w:r w:rsidRPr="00B12ACD">
        <w:rPr>
          <w:bCs/>
        </w:rPr>
        <w:t>202</w:t>
      </w:r>
      <w:r w:rsidR="00D70BD4">
        <w:rPr>
          <w:bCs/>
        </w:rPr>
        <w:t>6</w:t>
      </w:r>
      <w:r w:rsidR="00DE4669" w:rsidRPr="00B12ACD">
        <w:rPr>
          <w:bCs/>
        </w:rPr>
        <w:t xml:space="preserve"> г.</w:t>
      </w:r>
    </w:p>
    <w:p w:rsidR="00E943A8" w:rsidRDefault="00E943A8" w:rsidP="00C403E0">
      <w:pPr>
        <w:jc w:val="center"/>
        <w:rPr>
          <w:bCs/>
        </w:rPr>
      </w:pPr>
    </w:p>
    <w:p w:rsidR="00C84747" w:rsidRPr="00B12ACD" w:rsidRDefault="005D5054" w:rsidP="008F227B">
      <w:pPr>
        <w:pStyle w:val="ac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0"/>
        </w:rPr>
      </w:pPr>
      <w:r w:rsidRPr="00B12ACD">
        <w:rPr>
          <w:b/>
          <w:sz w:val="20"/>
        </w:rPr>
        <w:lastRenderedPageBreak/>
        <w:t>Общие требования</w:t>
      </w:r>
    </w:p>
    <w:p w:rsidR="008F227B" w:rsidRPr="008F227B" w:rsidRDefault="00257E0D" w:rsidP="008F227B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567"/>
          <w:tab w:val="left" w:pos="1276"/>
        </w:tabs>
        <w:ind w:left="0" w:firstLine="0"/>
        <w:jc w:val="both"/>
        <w:rPr>
          <w:bCs/>
          <w:sz w:val="20"/>
        </w:rPr>
      </w:pPr>
      <w:r w:rsidRPr="008F227B">
        <w:rPr>
          <w:bCs/>
          <w:sz w:val="20"/>
        </w:rPr>
        <w:t xml:space="preserve">Техническим обслуживанием </w:t>
      </w:r>
      <w:r w:rsidR="008F227B" w:rsidRPr="008F227B">
        <w:rPr>
          <w:bCs/>
          <w:sz w:val="20"/>
        </w:rPr>
        <w:t>биотуалетов</w:t>
      </w:r>
      <w:r w:rsidRPr="008F227B">
        <w:rPr>
          <w:bCs/>
          <w:sz w:val="20"/>
        </w:rPr>
        <w:t xml:space="preserve"> </w:t>
      </w:r>
      <w:r w:rsidR="004C58CA" w:rsidRPr="008F227B">
        <w:rPr>
          <w:bCs/>
          <w:sz w:val="20"/>
        </w:rPr>
        <w:t xml:space="preserve">является комплекс </w:t>
      </w:r>
      <w:r w:rsidRPr="008F227B">
        <w:rPr>
          <w:bCs/>
          <w:sz w:val="20"/>
        </w:rPr>
        <w:t>услуг</w:t>
      </w:r>
      <w:r w:rsidR="004C58CA" w:rsidRPr="008F227B">
        <w:rPr>
          <w:bCs/>
          <w:sz w:val="20"/>
        </w:rPr>
        <w:t>, включающий</w:t>
      </w:r>
      <w:r w:rsidR="008F227B" w:rsidRPr="008F227B">
        <w:rPr>
          <w:bCs/>
          <w:sz w:val="20"/>
        </w:rPr>
        <w:t xml:space="preserve"> ассенизационное обслуживание МТК (откачка и заправка реагентом приемных баков, </w:t>
      </w:r>
      <w:r w:rsidR="00D70BD4">
        <w:rPr>
          <w:bCs/>
          <w:sz w:val="20"/>
        </w:rPr>
        <w:t xml:space="preserve">мойка кабинки, </w:t>
      </w:r>
      <w:r w:rsidR="008F227B" w:rsidRPr="008F227B">
        <w:rPr>
          <w:bCs/>
          <w:sz w:val="20"/>
        </w:rPr>
        <w:t xml:space="preserve">уборка сухого мусора, обеспечение туалетной бумагой) </w:t>
      </w:r>
    </w:p>
    <w:p w:rsidR="008F227B" w:rsidRPr="00B12ACD" w:rsidRDefault="008F227B" w:rsidP="001709F6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567"/>
          <w:tab w:val="left" w:pos="1276"/>
        </w:tabs>
        <w:ind w:left="0" w:firstLine="0"/>
        <w:jc w:val="both"/>
        <w:rPr>
          <w:bCs/>
          <w:sz w:val="20"/>
        </w:rPr>
      </w:pPr>
      <w:r>
        <w:rPr>
          <w:bCs/>
          <w:sz w:val="20"/>
        </w:rPr>
        <w:t xml:space="preserve">Работы планируются производить </w:t>
      </w:r>
      <w:r w:rsidR="001709F6">
        <w:rPr>
          <w:bCs/>
          <w:sz w:val="20"/>
        </w:rPr>
        <w:t>по</w:t>
      </w:r>
      <w:r w:rsidR="001709F6" w:rsidRPr="001709F6">
        <w:rPr>
          <w:bCs/>
          <w:sz w:val="20"/>
        </w:rPr>
        <w:t xml:space="preserve"> предварительны</w:t>
      </w:r>
      <w:r w:rsidR="001709F6">
        <w:rPr>
          <w:bCs/>
          <w:sz w:val="20"/>
        </w:rPr>
        <w:t>м</w:t>
      </w:r>
      <w:r w:rsidR="001709F6" w:rsidRPr="001709F6">
        <w:rPr>
          <w:bCs/>
          <w:sz w:val="20"/>
        </w:rPr>
        <w:t xml:space="preserve"> разовы</w:t>
      </w:r>
      <w:r w:rsidR="001709F6">
        <w:rPr>
          <w:bCs/>
          <w:sz w:val="20"/>
        </w:rPr>
        <w:t>м</w:t>
      </w:r>
      <w:r w:rsidR="001709F6" w:rsidRPr="001709F6">
        <w:rPr>
          <w:bCs/>
          <w:sz w:val="20"/>
        </w:rPr>
        <w:t xml:space="preserve"> заявка</w:t>
      </w:r>
      <w:r w:rsidR="001709F6">
        <w:rPr>
          <w:bCs/>
          <w:sz w:val="20"/>
        </w:rPr>
        <w:t>м</w:t>
      </w:r>
      <w:r w:rsidR="001709F6" w:rsidRPr="001709F6">
        <w:rPr>
          <w:bCs/>
          <w:sz w:val="20"/>
        </w:rPr>
        <w:t>, переданны</w:t>
      </w:r>
      <w:r w:rsidR="001709F6">
        <w:rPr>
          <w:bCs/>
          <w:sz w:val="20"/>
        </w:rPr>
        <w:t>м</w:t>
      </w:r>
      <w:r w:rsidR="001709F6" w:rsidRPr="001709F6">
        <w:rPr>
          <w:bCs/>
          <w:sz w:val="20"/>
        </w:rPr>
        <w:t xml:space="preserve"> по электронной почте </w:t>
      </w:r>
      <w:r w:rsidR="00D70BD4">
        <w:rPr>
          <w:bCs/>
          <w:sz w:val="20"/>
        </w:rPr>
        <w:t>____________________________________</w:t>
      </w:r>
      <w:r w:rsidR="001709F6" w:rsidRPr="001709F6">
        <w:rPr>
          <w:bCs/>
          <w:sz w:val="20"/>
        </w:rPr>
        <w:t xml:space="preserve"> не позднее, чем за 2 дня до оказания услуг.</w:t>
      </w:r>
    </w:p>
    <w:p w:rsidR="008B5595" w:rsidRPr="00B12ACD" w:rsidRDefault="008B5595" w:rsidP="008F227B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567"/>
          <w:tab w:val="left" w:pos="1276"/>
        </w:tabs>
        <w:ind w:left="0" w:firstLine="0"/>
        <w:jc w:val="both"/>
        <w:rPr>
          <w:sz w:val="20"/>
        </w:rPr>
      </w:pPr>
      <w:r w:rsidRPr="00B12ACD">
        <w:rPr>
          <w:sz w:val="20"/>
        </w:rPr>
        <w:t xml:space="preserve">При </w:t>
      </w:r>
      <w:r w:rsidR="00AC60DA" w:rsidRPr="00B12ACD">
        <w:rPr>
          <w:sz w:val="20"/>
        </w:rPr>
        <w:t>проведении работ</w:t>
      </w:r>
      <w:r w:rsidRPr="00B12ACD">
        <w:rPr>
          <w:sz w:val="20"/>
        </w:rPr>
        <w:t xml:space="preserve"> необходимо руководствоваться последними редакциями документов, необходимых и действующих на момент </w:t>
      </w:r>
      <w:r w:rsidR="006834B6" w:rsidRPr="00B12ACD">
        <w:rPr>
          <w:sz w:val="20"/>
        </w:rPr>
        <w:t xml:space="preserve">проведения </w:t>
      </w:r>
      <w:r w:rsidR="00257E0D" w:rsidRPr="00B12ACD">
        <w:rPr>
          <w:sz w:val="20"/>
        </w:rPr>
        <w:t>технического обслуживания Объекта</w:t>
      </w:r>
      <w:r w:rsidRPr="00B12ACD">
        <w:rPr>
          <w:sz w:val="20"/>
        </w:rPr>
        <w:t xml:space="preserve">, в том числе не указанных в данном ТЗ. </w:t>
      </w:r>
    </w:p>
    <w:p w:rsidR="00C84747" w:rsidRPr="001709F6" w:rsidRDefault="00AC60DA" w:rsidP="008F227B">
      <w:pPr>
        <w:pStyle w:val="ac"/>
        <w:numPr>
          <w:ilvl w:val="1"/>
          <w:numId w:val="3"/>
        </w:numPr>
        <w:tabs>
          <w:tab w:val="left" w:pos="567"/>
          <w:tab w:val="left" w:pos="1134"/>
          <w:tab w:val="left" w:pos="1276"/>
        </w:tabs>
        <w:ind w:left="0" w:firstLine="0"/>
        <w:jc w:val="both"/>
        <w:rPr>
          <w:b/>
          <w:sz w:val="20"/>
        </w:rPr>
      </w:pPr>
      <w:r w:rsidRPr="00B12ACD">
        <w:rPr>
          <w:bCs/>
          <w:sz w:val="20"/>
        </w:rPr>
        <w:t>Совместно с Заказчиком в</w:t>
      </w:r>
      <w:r w:rsidR="00C84747" w:rsidRPr="00B12ACD">
        <w:rPr>
          <w:bCs/>
          <w:sz w:val="20"/>
        </w:rPr>
        <w:t xml:space="preserve">ыполнить </w:t>
      </w:r>
      <w:r w:rsidRPr="00B12ACD">
        <w:rPr>
          <w:bCs/>
          <w:sz w:val="20"/>
        </w:rPr>
        <w:t>приемо-</w:t>
      </w:r>
      <w:r w:rsidR="00105989" w:rsidRPr="00B12ACD">
        <w:rPr>
          <w:bCs/>
          <w:sz w:val="20"/>
        </w:rPr>
        <w:t>сдаточные работы</w:t>
      </w:r>
      <w:r w:rsidRPr="00B12ACD">
        <w:rPr>
          <w:bCs/>
          <w:sz w:val="20"/>
        </w:rPr>
        <w:t xml:space="preserve"> с</w:t>
      </w:r>
      <w:r w:rsidR="00C84747" w:rsidRPr="00B12ACD">
        <w:rPr>
          <w:bCs/>
          <w:sz w:val="20"/>
        </w:rPr>
        <w:t xml:space="preserve"> заинтересованными сторонами и надзорными органами (при необходимости).</w:t>
      </w:r>
    </w:p>
    <w:p w:rsidR="00AC60DA" w:rsidRPr="00B12ACD" w:rsidRDefault="00AC60DA" w:rsidP="008F227B">
      <w:pPr>
        <w:pStyle w:val="ac"/>
        <w:tabs>
          <w:tab w:val="left" w:pos="567"/>
          <w:tab w:val="left" w:pos="1134"/>
          <w:tab w:val="left" w:pos="1276"/>
        </w:tabs>
        <w:ind w:left="0" w:firstLine="0"/>
        <w:jc w:val="both"/>
        <w:rPr>
          <w:b/>
          <w:sz w:val="20"/>
        </w:rPr>
      </w:pPr>
    </w:p>
    <w:p w:rsidR="00AB10E8" w:rsidRPr="00B12ACD" w:rsidRDefault="00AB10E8" w:rsidP="008F227B">
      <w:pPr>
        <w:pStyle w:val="ac"/>
        <w:numPr>
          <w:ilvl w:val="0"/>
          <w:numId w:val="3"/>
        </w:numPr>
        <w:tabs>
          <w:tab w:val="left" w:pos="567"/>
          <w:tab w:val="left" w:pos="1134"/>
          <w:tab w:val="left" w:pos="1276"/>
        </w:tabs>
        <w:ind w:left="0" w:firstLine="0"/>
        <w:jc w:val="both"/>
        <w:rPr>
          <w:sz w:val="20"/>
        </w:rPr>
      </w:pPr>
      <w:r w:rsidRPr="00B12ACD">
        <w:rPr>
          <w:b/>
          <w:sz w:val="20"/>
        </w:rPr>
        <w:t xml:space="preserve">Требования к </w:t>
      </w:r>
      <w:r w:rsidR="00AC60DA" w:rsidRPr="00B12ACD">
        <w:rPr>
          <w:b/>
          <w:sz w:val="20"/>
        </w:rPr>
        <w:t>подрядной</w:t>
      </w:r>
      <w:r w:rsidRPr="00B12ACD">
        <w:rPr>
          <w:b/>
          <w:sz w:val="20"/>
        </w:rPr>
        <w:t xml:space="preserve"> организации</w:t>
      </w:r>
    </w:p>
    <w:p w:rsidR="00C27E4B" w:rsidRPr="00C27E4B" w:rsidRDefault="00C27E4B" w:rsidP="00C27E4B">
      <w:pPr>
        <w:pStyle w:val="ac"/>
        <w:tabs>
          <w:tab w:val="left" w:pos="567"/>
        </w:tabs>
        <w:jc w:val="both"/>
        <w:rPr>
          <w:sz w:val="20"/>
        </w:rPr>
      </w:pPr>
      <w:r>
        <w:rPr>
          <w:sz w:val="20"/>
        </w:rPr>
        <w:t>2</w:t>
      </w:r>
      <w:r w:rsidRPr="00C27E4B">
        <w:rPr>
          <w:sz w:val="20"/>
        </w:rPr>
        <w:t xml:space="preserve">.1. Обслуживание оказываются </w:t>
      </w:r>
      <w:r>
        <w:rPr>
          <w:sz w:val="20"/>
        </w:rPr>
        <w:t>согласно перечню мест установки МТК (мобильной туалетной кабины)</w:t>
      </w:r>
    </w:p>
    <w:p w:rsidR="00C27E4B" w:rsidRPr="00C27E4B" w:rsidRDefault="00C27E4B" w:rsidP="00C27E4B">
      <w:pPr>
        <w:pStyle w:val="ac"/>
        <w:tabs>
          <w:tab w:val="left" w:pos="567"/>
        </w:tabs>
        <w:jc w:val="both"/>
        <w:rPr>
          <w:sz w:val="20"/>
        </w:rPr>
      </w:pPr>
      <w:r>
        <w:rPr>
          <w:sz w:val="20"/>
        </w:rPr>
        <w:t>2</w:t>
      </w:r>
      <w:r w:rsidRPr="00C27E4B">
        <w:rPr>
          <w:sz w:val="20"/>
        </w:rPr>
        <w:t>.2. Все техническое обслуживание выполняется с соблюдением ПТЭ и ТБ, действующих на объектах Заказчика.</w:t>
      </w:r>
    </w:p>
    <w:p w:rsidR="00C27E4B" w:rsidRPr="00C27E4B" w:rsidRDefault="00C27E4B" w:rsidP="00C27E4B">
      <w:pPr>
        <w:pStyle w:val="ac"/>
        <w:tabs>
          <w:tab w:val="left" w:pos="567"/>
        </w:tabs>
        <w:jc w:val="both"/>
        <w:rPr>
          <w:sz w:val="20"/>
        </w:rPr>
      </w:pPr>
      <w:r>
        <w:rPr>
          <w:sz w:val="20"/>
        </w:rPr>
        <w:t>2</w:t>
      </w:r>
      <w:r w:rsidRPr="00C27E4B">
        <w:rPr>
          <w:sz w:val="20"/>
        </w:rPr>
        <w:t>.3. Договор на техническое обслуживание заключается по форме Заказчика.</w:t>
      </w:r>
    </w:p>
    <w:p w:rsidR="00C27E4B" w:rsidRPr="00C27E4B" w:rsidRDefault="00C27E4B" w:rsidP="00C27E4B">
      <w:pPr>
        <w:pStyle w:val="ac"/>
        <w:tabs>
          <w:tab w:val="left" w:pos="567"/>
        </w:tabs>
        <w:jc w:val="both"/>
        <w:rPr>
          <w:sz w:val="20"/>
        </w:rPr>
      </w:pPr>
      <w:r>
        <w:rPr>
          <w:sz w:val="20"/>
        </w:rPr>
        <w:t>2</w:t>
      </w:r>
      <w:r w:rsidRPr="00C27E4B">
        <w:rPr>
          <w:sz w:val="20"/>
        </w:rPr>
        <w:t>.</w:t>
      </w:r>
      <w:r w:rsidR="007670C1">
        <w:rPr>
          <w:sz w:val="20"/>
        </w:rPr>
        <w:t>4</w:t>
      </w:r>
      <w:r w:rsidRPr="00C27E4B">
        <w:rPr>
          <w:sz w:val="20"/>
        </w:rPr>
        <w:t>. Оказание технического обслуживания должно быть непрерывным в течение всего срока действия договора.</w:t>
      </w:r>
    </w:p>
    <w:p w:rsidR="00C27E4B" w:rsidRDefault="00C27E4B" w:rsidP="00C27E4B">
      <w:pPr>
        <w:pStyle w:val="ac"/>
        <w:tabs>
          <w:tab w:val="left" w:pos="567"/>
        </w:tabs>
        <w:ind w:left="0" w:firstLine="0"/>
        <w:jc w:val="both"/>
        <w:rPr>
          <w:sz w:val="20"/>
        </w:rPr>
      </w:pPr>
      <w:r>
        <w:rPr>
          <w:sz w:val="20"/>
        </w:rPr>
        <w:t>2</w:t>
      </w:r>
      <w:r w:rsidRPr="00C27E4B">
        <w:rPr>
          <w:sz w:val="20"/>
        </w:rPr>
        <w:t>.</w:t>
      </w:r>
      <w:r w:rsidR="007670C1">
        <w:rPr>
          <w:sz w:val="20"/>
        </w:rPr>
        <w:t>5</w:t>
      </w:r>
      <w:r w:rsidRPr="00C27E4B">
        <w:rPr>
          <w:sz w:val="20"/>
        </w:rPr>
        <w:t>. Все материалы, используемые для технического обслуживания, должны быть оригинальными и соответствовать требованиям эксплуатационно-технической документации фирм изготовителей.</w:t>
      </w:r>
    </w:p>
    <w:p w:rsidR="00AB10E8" w:rsidRPr="00B12ACD" w:rsidRDefault="007670C1" w:rsidP="007670C1">
      <w:pPr>
        <w:pStyle w:val="ac"/>
        <w:tabs>
          <w:tab w:val="left" w:pos="567"/>
        </w:tabs>
        <w:ind w:left="0" w:firstLine="0"/>
        <w:jc w:val="both"/>
        <w:rPr>
          <w:sz w:val="20"/>
        </w:rPr>
      </w:pPr>
      <w:r>
        <w:rPr>
          <w:sz w:val="20"/>
        </w:rPr>
        <w:t xml:space="preserve">2.6. </w:t>
      </w:r>
      <w:r w:rsidR="00C27E4B">
        <w:rPr>
          <w:sz w:val="20"/>
        </w:rPr>
        <w:t xml:space="preserve">Персонал исполнителя должен </w:t>
      </w:r>
      <w:r w:rsidR="00AB10E8" w:rsidRPr="00B12ACD">
        <w:rPr>
          <w:sz w:val="20"/>
        </w:rPr>
        <w:t>обладать необходимыми професс</w:t>
      </w:r>
      <w:r w:rsidR="00AC60DA" w:rsidRPr="00B12ACD">
        <w:rPr>
          <w:sz w:val="20"/>
        </w:rPr>
        <w:t>иональными знаниями и опытом</w:t>
      </w:r>
      <w:r w:rsidR="00AB10E8" w:rsidRPr="00B12ACD">
        <w:rPr>
          <w:sz w:val="20"/>
        </w:rPr>
        <w:t xml:space="preserve"> вы</w:t>
      </w:r>
      <w:r w:rsidR="00AC60DA" w:rsidRPr="00B12ACD">
        <w:rPr>
          <w:sz w:val="20"/>
        </w:rPr>
        <w:t xml:space="preserve">полнения </w:t>
      </w:r>
      <w:r w:rsidR="00257E0D" w:rsidRPr="00B12ACD">
        <w:rPr>
          <w:sz w:val="20"/>
        </w:rPr>
        <w:t>аналогичных услуг;</w:t>
      </w:r>
    </w:p>
    <w:p w:rsidR="00DC0CA5" w:rsidRPr="00B12ACD" w:rsidRDefault="00DC0CA5" w:rsidP="007670C1">
      <w:pPr>
        <w:pStyle w:val="ac"/>
        <w:tabs>
          <w:tab w:val="left" w:pos="567"/>
        </w:tabs>
        <w:ind w:left="0" w:firstLine="0"/>
        <w:jc w:val="both"/>
        <w:rPr>
          <w:sz w:val="20"/>
        </w:rPr>
      </w:pPr>
    </w:p>
    <w:p w:rsidR="00C84747" w:rsidRPr="00B12ACD" w:rsidRDefault="007670C1" w:rsidP="007670C1">
      <w:pPr>
        <w:pStyle w:val="ac"/>
        <w:tabs>
          <w:tab w:val="left" w:pos="567"/>
          <w:tab w:val="left" w:pos="1134"/>
          <w:tab w:val="left" w:pos="1276"/>
        </w:tabs>
        <w:ind w:left="0" w:firstLine="0"/>
        <w:jc w:val="both"/>
        <w:rPr>
          <w:sz w:val="20"/>
        </w:rPr>
      </w:pPr>
      <w:r>
        <w:rPr>
          <w:b/>
          <w:sz w:val="20"/>
        </w:rPr>
        <w:t xml:space="preserve">3.      </w:t>
      </w:r>
      <w:r w:rsidR="00C84747" w:rsidRPr="00B12ACD">
        <w:rPr>
          <w:b/>
          <w:sz w:val="20"/>
        </w:rPr>
        <w:t>Сроки вы</w:t>
      </w:r>
      <w:r w:rsidR="000B3034" w:rsidRPr="00B12ACD">
        <w:rPr>
          <w:b/>
          <w:sz w:val="20"/>
        </w:rPr>
        <w:t>полнения работ и условия оплаты</w:t>
      </w:r>
    </w:p>
    <w:p w:rsidR="005F598E" w:rsidRPr="00B12ACD" w:rsidRDefault="007670C1" w:rsidP="007670C1">
      <w:pPr>
        <w:pStyle w:val="ac"/>
        <w:tabs>
          <w:tab w:val="left" w:pos="567"/>
          <w:tab w:val="left" w:pos="1134"/>
        </w:tabs>
        <w:spacing w:line="276" w:lineRule="auto"/>
        <w:ind w:left="0" w:firstLine="0"/>
        <w:jc w:val="both"/>
        <w:rPr>
          <w:sz w:val="20"/>
        </w:rPr>
      </w:pPr>
      <w:r>
        <w:rPr>
          <w:sz w:val="20"/>
        </w:rPr>
        <w:t xml:space="preserve">3.1. </w:t>
      </w:r>
      <w:r w:rsidR="00C84747" w:rsidRPr="00B12ACD">
        <w:rPr>
          <w:sz w:val="20"/>
        </w:rPr>
        <w:t>Сроки выполнения рабо</w:t>
      </w:r>
      <w:r w:rsidR="00AF6830" w:rsidRPr="00B12ACD">
        <w:rPr>
          <w:sz w:val="20"/>
        </w:rPr>
        <w:t>т:</w:t>
      </w:r>
      <w:r w:rsidR="009E0197">
        <w:rPr>
          <w:sz w:val="20"/>
        </w:rPr>
        <w:t xml:space="preserve"> с момента подписания договора</w:t>
      </w:r>
      <w:r w:rsidR="00995547" w:rsidRPr="00B12ACD">
        <w:rPr>
          <w:sz w:val="20"/>
        </w:rPr>
        <w:t>.</w:t>
      </w:r>
      <w:r w:rsidR="005F598E" w:rsidRPr="00B12ACD">
        <w:rPr>
          <w:sz w:val="20"/>
        </w:rPr>
        <w:t xml:space="preserve"> – </w:t>
      </w:r>
      <w:r w:rsidR="008F227B">
        <w:rPr>
          <w:sz w:val="20"/>
        </w:rPr>
        <w:t>31.12</w:t>
      </w:r>
      <w:r w:rsidR="005F598E" w:rsidRPr="00B12ACD">
        <w:rPr>
          <w:sz w:val="20"/>
        </w:rPr>
        <w:t>.202</w:t>
      </w:r>
      <w:r w:rsidR="00D70BD4">
        <w:rPr>
          <w:sz w:val="20"/>
        </w:rPr>
        <w:t>6</w:t>
      </w:r>
      <w:r w:rsidR="005F598E" w:rsidRPr="00B12ACD">
        <w:rPr>
          <w:sz w:val="20"/>
        </w:rPr>
        <w:t xml:space="preserve">г.                                          </w:t>
      </w:r>
    </w:p>
    <w:p w:rsidR="00DC0CA5" w:rsidRPr="00B12ACD" w:rsidRDefault="00DC0CA5" w:rsidP="008F227B">
      <w:pPr>
        <w:pStyle w:val="ac"/>
        <w:tabs>
          <w:tab w:val="left" w:pos="567"/>
          <w:tab w:val="left" w:pos="1134"/>
        </w:tabs>
        <w:spacing w:line="276" w:lineRule="auto"/>
        <w:ind w:left="0" w:firstLine="0"/>
        <w:jc w:val="both"/>
        <w:rPr>
          <w:sz w:val="20"/>
        </w:rPr>
      </w:pPr>
    </w:p>
    <w:p w:rsidR="007459F6" w:rsidRDefault="008F227B" w:rsidP="00C27E4B">
      <w:pPr>
        <w:pStyle w:val="af2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b/>
        </w:rPr>
      </w:pPr>
      <w:r w:rsidRPr="008F227B">
        <w:rPr>
          <w:b/>
        </w:rPr>
        <w:t>Перечень мест установки МТК (мобильной туалетной кабины)</w:t>
      </w:r>
      <w:r w:rsidR="007459F6" w:rsidRPr="00B12ACD">
        <w:rPr>
          <w:b/>
        </w:rPr>
        <w:t>:</w:t>
      </w:r>
    </w:p>
    <w:tbl>
      <w:tblPr>
        <w:tblW w:w="10514" w:type="dxa"/>
        <w:tblInd w:w="-176" w:type="dxa"/>
        <w:tblLook w:val="04A0" w:firstRow="1" w:lastRow="0" w:firstColumn="1" w:lastColumn="0" w:noHBand="0" w:noVBand="1"/>
      </w:tblPr>
      <w:tblGrid>
        <w:gridCol w:w="481"/>
        <w:gridCol w:w="2289"/>
        <w:gridCol w:w="5386"/>
        <w:gridCol w:w="1073"/>
        <w:gridCol w:w="1285"/>
      </w:tblGrid>
      <w:tr w:rsidR="00D60966" w:rsidRPr="00F351CC" w:rsidTr="00D60966">
        <w:trPr>
          <w:trHeight w:val="78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F351CC" w:rsidRDefault="00D60966" w:rsidP="009B019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F351CC">
              <w:rPr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76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0966" w:rsidRPr="00F351CC" w:rsidRDefault="00D60966" w:rsidP="009B019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F351CC">
              <w:rPr>
                <w:b/>
                <w:bCs/>
                <w:color w:val="000000"/>
                <w:lang w:eastAsia="ru-RU"/>
              </w:rPr>
              <w:t>Объекты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F351CC" w:rsidRDefault="00D60966" w:rsidP="009B019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F351CC">
              <w:rPr>
                <w:b/>
                <w:bCs/>
                <w:color w:val="000000"/>
                <w:lang w:eastAsia="ru-RU"/>
              </w:rPr>
              <w:t>Кол-во МТК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60966" w:rsidRPr="00F351CC" w:rsidRDefault="00D60966" w:rsidP="009B019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D60966">
              <w:rPr>
                <w:b/>
                <w:bCs/>
                <w:color w:val="000000"/>
                <w:lang w:eastAsia="ru-RU"/>
              </w:rPr>
              <w:t>Кол-во услуг за период</w:t>
            </w:r>
          </w:p>
        </w:tc>
      </w:tr>
      <w:tr w:rsidR="00D60966" w:rsidRPr="00F351CC" w:rsidTr="00D60966">
        <w:trPr>
          <w:trHeight w:val="315"/>
        </w:trPr>
        <w:tc>
          <w:tcPr>
            <w:tcW w:w="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F351CC" w:rsidRDefault="00D60966" w:rsidP="009B019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F351CC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F351CC" w:rsidRDefault="00D60966" w:rsidP="009B019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F351CC">
              <w:rPr>
                <w:b/>
                <w:bCs/>
                <w:color w:val="000000"/>
                <w:lang w:eastAsia="ru-RU"/>
              </w:rPr>
              <w:t xml:space="preserve">Направление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F351CC" w:rsidRDefault="00D60966" w:rsidP="009B019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F351CC">
              <w:rPr>
                <w:b/>
                <w:bCs/>
                <w:color w:val="000000"/>
                <w:lang w:eastAsia="ru-RU"/>
              </w:rPr>
              <w:t>Место базирования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F351CC" w:rsidRDefault="00D60966" w:rsidP="009B019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F351CC">
              <w:rPr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0966" w:rsidRPr="00F351CC" w:rsidRDefault="00D60966" w:rsidP="009B0195">
            <w:pPr>
              <w:jc w:val="center"/>
              <w:rPr>
                <w:b/>
                <w:bCs/>
                <w:color w:val="000000"/>
                <w:lang w:eastAsia="ru-RU"/>
              </w:rPr>
            </w:pPr>
          </w:p>
        </w:tc>
      </w:tr>
      <w:tr w:rsidR="00D60966" w:rsidRPr="00F351CC" w:rsidTr="00D60966">
        <w:trPr>
          <w:trHeight w:val="315"/>
        </w:trPr>
        <w:tc>
          <w:tcPr>
            <w:tcW w:w="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A2566C">
            <w:pPr>
              <w:jc w:val="center"/>
              <w:rPr>
                <w:color w:val="000000"/>
                <w:lang w:val="en-US" w:eastAsia="ru-RU"/>
              </w:rPr>
            </w:pPr>
            <w:r w:rsidRPr="00A2566C">
              <w:rPr>
                <w:color w:val="000000"/>
                <w:lang w:val="en-US" w:eastAsia="ru-RU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9B0195">
            <w:pPr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 xml:space="preserve">г. </w:t>
            </w:r>
            <w:proofErr w:type="spellStart"/>
            <w:r w:rsidRPr="00A2566C">
              <w:rPr>
                <w:color w:val="000000"/>
                <w:lang w:eastAsia="ru-RU"/>
              </w:rPr>
              <w:t>Лысково</w:t>
            </w:r>
            <w:proofErr w:type="spellEnd"/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095CE0">
            <w:pPr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 xml:space="preserve">Нижегородская область, </w:t>
            </w:r>
            <w:proofErr w:type="spellStart"/>
            <w:r w:rsidRPr="00A2566C">
              <w:rPr>
                <w:color w:val="000000"/>
                <w:lang w:eastAsia="ru-RU"/>
              </w:rPr>
              <w:t>Лысковский</w:t>
            </w:r>
            <w:proofErr w:type="spellEnd"/>
            <w:r w:rsidRPr="00A2566C">
              <w:rPr>
                <w:color w:val="000000"/>
                <w:lang w:eastAsia="ru-RU"/>
              </w:rPr>
              <w:t xml:space="preserve"> район, </w:t>
            </w:r>
            <w:proofErr w:type="spellStart"/>
            <w:r w:rsidRPr="00A2566C">
              <w:rPr>
                <w:color w:val="000000"/>
                <w:lang w:eastAsia="ru-RU"/>
              </w:rPr>
              <w:t>г.Лысково</w:t>
            </w:r>
            <w:proofErr w:type="spellEnd"/>
            <w:r w:rsidRPr="00A2566C">
              <w:rPr>
                <w:color w:val="000000"/>
                <w:lang w:eastAsia="ru-RU"/>
              </w:rPr>
              <w:t xml:space="preserve">, </w:t>
            </w:r>
            <w:proofErr w:type="spellStart"/>
            <w:r w:rsidRPr="00A2566C">
              <w:rPr>
                <w:color w:val="000000"/>
                <w:lang w:eastAsia="ru-RU"/>
              </w:rPr>
              <w:t>ул.Мичурина</w:t>
            </w:r>
            <w:proofErr w:type="spellEnd"/>
            <w:r w:rsidRPr="00A2566C">
              <w:rPr>
                <w:color w:val="000000"/>
                <w:lang w:eastAsia="ru-RU"/>
              </w:rPr>
              <w:t>, д.67, корп.2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9B0195">
            <w:pPr>
              <w:jc w:val="center"/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0966" w:rsidRPr="00A2566C" w:rsidRDefault="00D60966" w:rsidP="00D60966">
            <w:pPr>
              <w:spacing w:before="12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</w:tr>
      <w:tr w:rsidR="00D60966" w:rsidRPr="00F351CC" w:rsidTr="00D60966">
        <w:trPr>
          <w:trHeight w:val="525"/>
        </w:trPr>
        <w:tc>
          <w:tcPr>
            <w:tcW w:w="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A2566C">
            <w:pPr>
              <w:jc w:val="center"/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2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9B0195">
            <w:pPr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г. Сергач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095CE0">
            <w:pPr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Нижегородская обл.г.Сергач.ул.Театральная.50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9B0195">
            <w:pPr>
              <w:jc w:val="center"/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0966" w:rsidRPr="00A2566C" w:rsidRDefault="00D60966" w:rsidP="00D60966">
            <w:pPr>
              <w:spacing w:before="12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</w:tr>
      <w:tr w:rsidR="00D60966" w:rsidRPr="00F351CC" w:rsidTr="00D60966">
        <w:trPr>
          <w:trHeight w:val="281"/>
        </w:trPr>
        <w:tc>
          <w:tcPr>
            <w:tcW w:w="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0966" w:rsidRPr="00A2566C" w:rsidRDefault="00D60966" w:rsidP="00A2566C">
            <w:pPr>
              <w:jc w:val="center"/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3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0966" w:rsidRPr="00A2566C" w:rsidRDefault="00D60966" w:rsidP="00264F02">
            <w:pPr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г. Ардатов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0966" w:rsidRPr="00A2566C" w:rsidRDefault="00D60966" w:rsidP="00264F02">
            <w:pPr>
              <w:rPr>
                <w:color w:val="000000"/>
                <w:lang w:eastAsia="ru-RU"/>
              </w:rPr>
            </w:pPr>
            <w:r w:rsidRPr="007D23BF">
              <w:rPr>
                <w:color w:val="000000"/>
                <w:lang w:eastAsia="ru-RU"/>
              </w:rPr>
              <w:t xml:space="preserve">Нижегородская обл., </w:t>
            </w:r>
            <w:proofErr w:type="spellStart"/>
            <w:r w:rsidRPr="007D23BF">
              <w:rPr>
                <w:color w:val="000000"/>
                <w:lang w:eastAsia="ru-RU"/>
              </w:rPr>
              <w:t>Ардатовский</w:t>
            </w:r>
            <w:proofErr w:type="spellEnd"/>
            <w:r w:rsidRPr="007D23BF">
              <w:rPr>
                <w:color w:val="000000"/>
                <w:lang w:eastAsia="ru-RU"/>
              </w:rPr>
              <w:t xml:space="preserve"> район, </w:t>
            </w:r>
            <w:proofErr w:type="spellStart"/>
            <w:r w:rsidRPr="007D23BF">
              <w:rPr>
                <w:color w:val="000000"/>
                <w:lang w:eastAsia="ru-RU"/>
              </w:rPr>
              <w:t>рп</w:t>
            </w:r>
            <w:proofErr w:type="spellEnd"/>
            <w:r w:rsidRPr="007D23BF">
              <w:rPr>
                <w:color w:val="000000"/>
                <w:lang w:eastAsia="ru-RU"/>
              </w:rPr>
              <w:t>. Ардатов, ул. Энергетиков, д. №-2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0966" w:rsidRPr="00A2566C" w:rsidRDefault="00D60966" w:rsidP="00264F02">
            <w:pPr>
              <w:jc w:val="center"/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0966" w:rsidRPr="00A2566C" w:rsidRDefault="00D60966" w:rsidP="00D60966">
            <w:pPr>
              <w:spacing w:before="12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</w:tr>
      <w:tr w:rsidR="00D60966" w:rsidRPr="00F351CC" w:rsidTr="00D60966">
        <w:trPr>
          <w:trHeight w:val="315"/>
        </w:trPr>
        <w:tc>
          <w:tcPr>
            <w:tcW w:w="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A2566C">
            <w:pPr>
              <w:jc w:val="center"/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4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9B0195">
            <w:pPr>
              <w:rPr>
                <w:color w:val="000000"/>
                <w:lang w:eastAsia="ru-RU"/>
              </w:rPr>
            </w:pPr>
            <w:proofErr w:type="spellStart"/>
            <w:r w:rsidRPr="00A2566C">
              <w:rPr>
                <w:color w:val="000000"/>
                <w:lang w:eastAsia="ru-RU"/>
              </w:rPr>
              <w:t>п.Тумботино</w:t>
            </w:r>
            <w:proofErr w:type="spellEnd"/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095CE0">
            <w:pPr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 xml:space="preserve">Нижегородская </w:t>
            </w:r>
            <w:proofErr w:type="spellStart"/>
            <w:r w:rsidRPr="00A2566C">
              <w:rPr>
                <w:color w:val="000000"/>
                <w:lang w:eastAsia="ru-RU"/>
              </w:rPr>
              <w:t>область,Павловский</w:t>
            </w:r>
            <w:proofErr w:type="spellEnd"/>
            <w:r w:rsidRPr="00A2566C">
              <w:rPr>
                <w:color w:val="000000"/>
                <w:lang w:eastAsia="ru-RU"/>
              </w:rPr>
              <w:t xml:space="preserve"> </w:t>
            </w:r>
            <w:proofErr w:type="spellStart"/>
            <w:r w:rsidRPr="00A2566C">
              <w:rPr>
                <w:color w:val="000000"/>
                <w:lang w:eastAsia="ru-RU"/>
              </w:rPr>
              <w:t>район,Поселок</w:t>
            </w:r>
            <w:proofErr w:type="spellEnd"/>
            <w:r w:rsidRPr="00A2566C">
              <w:rPr>
                <w:color w:val="000000"/>
                <w:lang w:eastAsia="ru-RU"/>
              </w:rPr>
              <w:t xml:space="preserve"> </w:t>
            </w:r>
            <w:proofErr w:type="spellStart"/>
            <w:r w:rsidRPr="00A2566C">
              <w:rPr>
                <w:color w:val="000000"/>
                <w:lang w:eastAsia="ru-RU"/>
              </w:rPr>
              <w:t>Тумботино</w:t>
            </w:r>
            <w:proofErr w:type="spellEnd"/>
            <w:r w:rsidRPr="00A2566C">
              <w:rPr>
                <w:color w:val="000000"/>
                <w:lang w:eastAsia="ru-RU"/>
              </w:rPr>
              <w:t>, улица Маяковского, дом 1Б,МОHТЕРСКИЙ ПУHКТ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9B0195">
            <w:pPr>
              <w:jc w:val="center"/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0966" w:rsidRPr="00A2566C" w:rsidRDefault="00D60966" w:rsidP="00D60966">
            <w:pPr>
              <w:spacing w:before="12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</w:tr>
      <w:tr w:rsidR="00D60966" w:rsidRPr="00F351CC" w:rsidTr="00D60966">
        <w:trPr>
          <w:trHeight w:val="315"/>
        </w:trPr>
        <w:tc>
          <w:tcPr>
            <w:tcW w:w="4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60966" w:rsidRPr="00A2566C" w:rsidRDefault="00D60966" w:rsidP="00A2566C">
            <w:pPr>
              <w:jc w:val="center"/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5</w:t>
            </w:r>
          </w:p>
        </w:tc>
        <w:tc>
          <w:tcPr>
            <w:tcW w:w="22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9B0195">
            <w:pPr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г. Семенов</w:t>
            </w:r>
          </w:p>
        </w:tc>
        <w:tc>
          <w:tcPr>
            <w:tcW w:w="5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826B1B">
            <w:pPr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 xml:space="preserve">Нижегородская обл. г. Семенов ул. Чернышевского д. 85 </w:t>
            </w:r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9B0195">
            <w:pPr>
              <w:jc w:val="center"/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60966" w:rsidRPr="00A2566C" w:rsidRDefault="00D60966" w:rsidP="00D60966">
            <w:pPr>
              <w:spacing w:before="12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</w:tr>
      <w:tr w:rsidR="00D60966" w:rsidRPr="00F351CC" w:rsidTr="00D60966">
        <w:trPr>
          <w:trHeight w:val="525"/>
        </w:trPr>
        <w:tc>
          <w:tcPr>
            <w:tcW w:w="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A2566C">
            <w:pPr>
              <w:jc w:val="center"/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6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9B0195">
            <w:pPr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г. Семенов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095CE0">
            <w:pPr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Нижегородская обл. Семеновский р-он с. Ильино-Заборское ул. Пушкина д. 58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9B0195">
            <w:pPr>
              <w:jc w:val="center"/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0966" w:rsidRPr="00A2566C" w:rsidRDefault="00D60966" w:rsidP="00D60966">
            <w:pPr>
              <w:spacing w:before="12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</w:tr>
      <w:tr w:rsidR="00D60966" w:rsidRPr="00F351CC" w:rsidTr="00D60966">
        <w:trPr>
          <w:trHeight w:val="315"/>
        </w:trPr>
        <w:tc>
          <w:tcPr>
            <w:tcW w:w="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A2566C">
            <w:pPr>
              <w:jc w:val="center"/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7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9B0195">
            <w:pPr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г. Павлово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095CE0">
            <w:pPr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 xml:space="preserve">Нижегородская область,  Павловский </w:t>
            </w:r>
            <w:proofErr w:type="spellStart"/>
            <w:r w:rsidRPr="00A2566C">
              <w:rPr>
                <w:color w:val="000000"/>
                <w:lang w:eastAsia="ru-RU"/>
              </w:rPr>
              <w:t>район,Город</w:t>
            </w:r>
            <w:proofErr w:type="spellEnd"/>
            <w:r w:rsidRPr="00A2566C">
              <w:rPr>
                <w:color w:val="000000"/>
                <w:lang w:eastAsia="ru-RU"/>
              </w:rPr>
              <w:t xml:space="preserve"> Павлово, улица </w:t>
            </w:r>
            <w:proofErr w:type="spellStart"/>
            <w:r w:rsidRPr="00A2566C">
              <w:rPr>
                <w:color w:val="000000"/>
                <w:lang w:eastAsia="ru-RU"/>
              </w:rPr>
              <w:t>Чкалова,дом</w:t>
            </w:r>
            <w:proofErr w:type="spellEnd"/>
            <w:r w:rsidRPr="00A2566C">
              <w:rPr>
                <w:color w:val="000000"/>
                <w:lang w:eastAsia="ru-RU"/>
              </w:rPr>
              <w:t xml:space="preserve"> 52,Здание конторы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9B0195">
            <w:pPr>
              <w:jc w:val="center"/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0966" w:rsidRPr="00A2566C" w:rsidRDefault="00D60966" w:rsidP="00D60966">
            <w:pPr>
              <w:spacing w:before="12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</w:tr>
      <w:tr w:rsidR="00D60966" w:rsidRPr="00F351CC" w:rsidTr="00D60966">
        <w:trPr>
          <w:trHeight w:val="315"/>
        </w:trPr>
        <w:tc>
          <w:tcPr>
            <w:tcW w:w="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A2566C">
            <w:pPr>
              <w:jc w:val="center"/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8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9B0195">
            <w:pPr>
              <w:rPr>
                <w:color w:val="000000"/>
                <w:lang w:eastAsia="ru-RU"/>
              </w:rPr>
            </w:pPr>
            <w:proofErr w:type="spellStart"/>
            <w:r w:rsidRPr="00A2566C">
              <w:rPr>
                <w:color w:val="000000"/>
                <w:lang w:eastAsia="ru-RU"/>
              </w:rPr>
              <w:t>г.Богородск</w:t>
            </w:r>
            <w:proofErr w:type="spellEnd"/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145603">
            <w:pPr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 xml:space="preserve">Нижегородская область, </w:t>
            </w:r>
            <w:proofErr w:type="spellStart"/>
            <w:r w:rsidRPr="00A2566C">
              <w:rPr>
                <w:color w:val="000000"/>
                <w:lang w:eastAsia="ru-RU"/>
              </w:rPr>
              <w:t>г.Богородск</w:t>
            </w:r>
            <w:proofErr w:type="spellEnd"/>
            <w:r w:rsidRPr="00A2566C">
              <w:rPr>
                <w:color w:val="000000"/>
                <w:lang w:eastAsia="ru-RU"/>
              </w:rPr>
              <w:t>, ул. Механизаторов, д.12.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9B0195">
            <w:pPr>
              <w:jc w:val="center"/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0966" w:rsidRPr="00A2566C" w:rsidRDefault="00D60966" w:rsidP="00D60966">
            <w:pPr>
              <w:spacing w:before="12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</w:tr>
      <w:tr w:rsidR="00D60966" w:rsidRPr="00F351CC" w:rsidTr="00D60966">
        <w:trPr>
          <w:trHeight w:val="315"/>
        </w:trPr>
        <w:tc>
          <w:tcPr>
            <w:tcW w:w="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A2566C">
            <w:pPr>
              <w:jc w:val="center"/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9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9B0195">
            <w:pPr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г. Дзержинск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095CE0">
            <w:pPr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 xml:space="preserve">Нижегородская область, г. Дзержинск, 99 квартал </w:t>
            </w:r>
            <w:proofErr w:type="spellStart"/>
            <w:r w:rsidRPr="00A2566C">
              <w:rPr>
                <w:color w:val="000000"/>
                <w:lang w:eastAsia="ru-RU"/>
              </w:rPr>
              <w:t>Игумновского</w:t>
            </w:r>
            <w:proofErr w:type="spellEnd"/>
            <w:r w:rsidRPr="00A2566C">
              <w:rPr>
                <w:color w:val="000000"/>
                <w:lang w:eastAsia="ru-RU"/>
              </w:rPr>
              <w:t xml:space="preserve"> лесничества Дзержинского лесхоза, сооружение 1/1860, литера 1П, </w:t>
            </w:r>
            <w:proofErr w:type="spellStart"/>
            <w:r w:rsidRPr="00A2566C">
              <w:rPr>
                <w:color w:val="000000"/>
                <w:lang w:eastAsia="ru-RU"/>
              </w:rPr>
              <w:t>Шуховская</w:t>
            </w:r>
            <w:proofErr w:type="spellEnd"/>
            <w:r w:rsidRPr="00A2566C">
              <w:rPr>
                <w:color w:val="000000"/>
                <w:lang w:eastAsia="ru-RU"/>
              </w:rPr>
              <w:t xml:space="preserve"> башня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0966" w:rsidRPr="00A2566C" w:rsidRDefault="00D60966" w:rsidP="009B0195">
            <w:pPr>
              <w:jc w:val="center"/>
              <w:rPr>
                <w:color w:val="000000"/>
                <w:lang w:eastAsia="ru-RU"/>
              </w:rPr>
            </w:pPr>
            <w:r w:rsidRPr="00A2566C">
              <w:rPr>
                <w:color w:val="000000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60966" w:rsidRPr="00A2566C" w:rsidRDefault="00D60966" w:rsidP="00D60966">
            <w:pPr>
              <w:spacing w:before="12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</w:tr>
      <w:tr w:rsidR="00D60966" w:rsidRPr="00F351CC" w:rsidTr="00D60966">
        <w:trPr>
          <w:trHeight w:val="315"/>
        </w:trPr>
        <w:tc>
          <w:tcPr>
            <w:tcW w:w="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D60966" w:rsidRPr="00F351CC" w:rsidRDefault="00D60966" w:rsidP="009B019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D60966" w:rsidRPr="00F351CC" w:rsidRDefault="00D60966" w:rsidP="009B0195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D60966" w:rsidRPr="00F351CC" w:rsidRDefault="00D60966" w:rsidP="009B0195">
            <w:pPr>
              <w:jc w:val="right"/>
              <w:rPr>
                <w:color w:val="000000"/>
                <w:lang w:eastAsia="ru-RU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  <w:vAlign w:val="center"/>
          </w:tcPr>
          <w:p w:rsidR="00D60966" w:rsidRPr="00F351CC" w:rsidRDefault="00D60966" w:rsidP="009B019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DD7EE"/>
          </w:tcPr>
          <w:p w:rsidR="00D60966" w:rsidRDefault="00D60966" w:rsidP="009B0195">
            <w:pPr>
              <w:jc w:val="center"/>
              <w:rPr>
                <w:color w:val="000000"/>
                <w:lang w:eastAsia="ru-RU"/>
              </w:rPr>
            </w:pPr>
          </w:p>
        </w:tc>
      </w:tr>
    </w:tbl>
    <w:p w:rsidR="008F227B" w:rsidRDefault="008F227B" w:rsidP="00436E9C">
      <w:pPr>
        <w:tabs>
          <w:tab w:val="left" w:pos="567"/>
        </w:tabs>
        <w:rPr>
          <w:b/>
        </w:rPr>
      </w:pPr>
    </w:p>
    <w:p w:rsidR="00436E9C" w:rsidRDefault="00436E9C" w:rsidP="008F227B">
      <w:pPr>
        <w:tabs>
          <w:tab w:val="left" w:pos="567"/>
        </w:tabs>
        <w:jc w:val="both"/>
        <w:rPr>
          <w:b/>
        </w:rPr>
      </w:pPr>
    </w:p>
    <w:p w:rsidR="008F195D" w:rsidRPr="00B12ACD" w:rsidRDefault="008F195D" w:rsidP="008F227B">
      <w:pPr>
        <w:tabs>
          <w:tab w:val="left" w:pos="567"/>
        </w:tabs>
        <w:jc w:val="both"/>
      </w:pPr>
      <w:r w:rsidRPr="00B12ACD">
        <w:t xml:space="preserve">Во время оказания услуг используются материально-технические ресурсы и оборудование Исполнителя. </w:t>
      </w:r>
    </w:p>
    <w:p w:rsidR="008F195D" w:rsidRPr="00B12ACD" w:rsidRDefault="008F195D" w:rsidP="008F227B">
      <w:pPr>
        <w:tabs>
          <w:tab w:val="left" w:pos="567"/>
        </w:tabs>
        <w:jc w:val="both"/>
      </w:pPr>
      <w:r w:rsidRPr="00B12ACD">
        <w:t>Расходные материалы должны быть:</w:t>
      </w:r>
    </w:p>
    <w:p w:rsidR="008F195D" w:rsidRPr="00B12ACD" w:rsidRDefault="008F195D" w:rsidP="008F227B">
      <w:pPr>
        <w:numPr>
          <w:ilvl w:val="0"/>
          <w:numId w:val="31"/>
        </w:numPr>
        <w:tabs>
          <w:tab w:val="left" w:pos="567"/>
        </w:tabs>
        <w:suppressAutoHyphens w:val="0"/>
        <w:ind w:left="0" w:firstLine="0"/>
        <w:jc w:val="both"/>
      </w:pPr>
      <w:r w:rsidRPr="00B12ACD">
        <w:t>новыми, ранее неиспользованными;</w:t>
      </w:r>
    </w:p>
    <w:p w:rsidR="008F195D" w:rsidRPr="00B12ACD" w:rsidRDefault="00DC4C71" w:rsidP="008F227B">
      <w:pPr>
        <w:numPr>
          <w:ilvl w:val="0"/>
          <w:numId w:val="31"/>
        </w:numPr>
        <w:tabs>
          <w:tab w:val="left" w:pos="567"/>
        </w:tabs>
        <w:suppressAutoHyphens w:val="0"/>
        <w:ind w:left="0" w:firstLine="0"/>
        <w:jc w:val="both"/>
      </w:pPr>
      <w:r w:rsidRPr="00B12ACD">
        <w:t>соответствовать ГОСТ, ТУ.</w:t>
      </w:r>
    </w:p>
    <w:p w:rsidR="008F195D" w:rsidRPr="00B12ACD" w:rsidRDefault="008F195D" w:rsidP="008F227B">
      <w:pPr>
        <w:shd w:val="clear" w:color="auto" w:fill="FFFFFF"/>
        <w:tabs>
          <w:tab w:val="left" w:pos="567"/>
        </w:tabs>
        <w:spacing w:line="259" w:lineRule="exact"/>
        <w:jc w:val="both"/>
      </w:pPr>
      <w:r w:rsidRPr="00B12ACD">
        <w:lastRenderedPageBreak/>
        <w:t xml:space="preserve">Применяемые материалы, запасные части должны быть согласованы с Заказчиком. </w:t>
      </w:r>
    </w:p>
    <w:p w:rsidR="006B5EEE" w:rsidRPr="00B12ACD" w:rsidRDefault="008F195D" w:rsidP="008F227B">
      <w:pPr>
        <w:shd w:val="clear" w:color="auto" w:fill="FFFFFF"/>
        <w:tabs>
          <w:tab w:val="left" w:pos="567"/>
        </w:tabs>
        <w:spacing w:line="259" w:lineRule="exact"/>
        <w:jc w:val="both"/>
      </w:pPr>
      <w:r w:rsidRPr="00B12ACD">
        <w:t>Вся сопроводительная техническая документация долж</w:t>
      </w:r>
      <w:r w:rsidR="006B5EEE" w:rsidRPr="00B12ACD">
        <w:t>на быть представлена на русском.</w:t>
      </w:r>
    </w:p>
    <w:p w:rsidR="006B5EEE" w:rsidRPr="00B12ACD" w:rsidRDefault="008F195D" w:rsidP="008F227B">
      <w:pPr>
        <w:shd w:val="clear" w:color="auto" w:fill="FFFFFF"/>
        <w:tabs>
          <w:tab w:val="left" w:pos="567"/>
        </w:tabs>
        <w:spacing w:line="259" w:lineRule="exact"/>
        <w:jc w:val="both"/>
      </w:pPr>
      <w:r w:rsidRPr="00B12ACD">
        <w:t>Заказчик совместно с представителями Исполнителя осуществляют входной контроль качества применяемых материалов,</w:t>
      </w:r>
      <w:r w:rsidR="006B5EEE" w:rsidRPr="00B12ACD">
        <w:t xml:space="preserve"> изделий, оборудования.</w:t>
      </w:r>
    </w:p>
    <w:p w:rsidR="00915683" w:rsidRPr="00B12ACD" w:rsidRDefault="00915683" w:rsidP="008F227B">
      <w:pPr>
        <w:tabs>
          <w:tab w:val="left" w:pos="567"/>
        </w:tabs>
        <w:jc w:val="both"/>
      </w:pPr>
      <w:bookmarkStart w:id="1" w:name="_GoBack"/>
      <w:bookmarkEnd w:id="1"/>
    </w:p>
    <w:p w:rsidR="008F195D" w:rsidRPr="00B12ACD" w:rsidRDefault="008F195D" w:rsidP="008F227B">
      <w:pPr>
        <w:tabs>
          <w:tab w:val="left" w:pos="567"/>
        </w:tabs>
        <w:jc w:val="both"/>
        <w:rPr>
          <w:b/>
        </w:rPr>
      </w:pPr>
    </w:p>
    <w:p w:rsidR="008F195D" w:rsidRPr="00B12ACD" w:rsidRDefault="008F195D" w:rsidP="008F227B">
      <w:pPr>
        <w:tabs>
          <w:tab w:val="left" w:pos="567"/>
        </w:tabs>
        <w:jc w:val="both"/>
        <w:rPr>
          <w:b/>
        </w:rPr>
      </w:pPr>
      <w:r w:rsidRPr="00B12ACD">
        <w:rPr>
          <w:b/>
        </w:rPr>
        <w:t>Начальник службы эксплуатации</w:t>
      </w:r>
    </w:p>
    <w:p w:rsidR="008F195D" w:rsidRPr="00B12ACD" w:rsidRDefault="008F195D" w:rsidP="008F227B">
      <w:pPr>
        <w:tabs>
          <w:tab w:val="left" w:pos="567"/>
        </w:tabs>
        <w:jc w:val="both"/>
        <w:rPr>
          <w:b/>
        </w:rPr>
      </w:pPr>
      <w:r w:rsidRPr="00B12ACD">
        <w:rPr>
          <w:b/>
        </w:rPr>
        <w:t xml:space="preserve">зданий и сооружений </w:t>
      </w:r>
    </w:p>
    <w:p w:rsidR="002057A7" w:rsidRPr="00B12ACD" w:rsidRDefault="008F195D" w:rsidP="008F227B">
      <w:pPr>
        <w:tabs>
          <w:tab w:val="left" w:pos="567"/>
        </w:tabs>
        <w:jc w:val="both"/>
        <w:rPr>
          <w:b/>
        </w:rPr>
      </w:pPr>
      <w:r w:rsidRPr="00B12ACD">
        <w:rPr>
          <w:b/>
        </w:rPr>
        <w:t>филиала «Нижновэнерго»</w:t>
      </w:r>
      <w:r w:rsidRPr="00B12ACD">
        <w:rPr>
          <w:b/>
        </w:rPr>
        <w:tab/>
      </w:r>
      <w:r w:rsidRPr="00B12ACD">
        <w:rPr>
          <w:b/>
        </w:rPr>
        <w:tab/>
        <w:t xml:space="preserve">             _______</w:t>
      </w:r>
      <w:r w:rsidR="00105989" w:rsidRPr="00B12ACD">
        <w:rPr>
          <w:b/>
        </w:rPr>
        <w:t>__________</w:t>
      </w:r>
      <w:r w:rsidRPr="00B12ACD">
        <w:rPr>
          <w:b/>
        </w:rPr>
        <w:t>____</w:t>
      </w:r>
      <w:r w:rsidR="00105989" w:rsidRPr="00B12ACD">
        <w:rPr>
          <w:b/>
        </w:rPr>
        <w:t>______</w:t>
      </w:r>
      <w:r w:rsidRPr="00B12ACD">
        <w:rPr>
          <w:b/>
        </w:rPr>
        <w:t>__</w:t>
      </w:r>
      <w:r w:rsidR="00105989" w:rsidRPr="00B12ACD">
        <w:rPr>
          <w:b/>
        </w:rPr>
        <w:t xml:space="preserve">  </w:t>
      </w:r>
      <w:r w:rsidRPr="00B12ACD">
        <w:rPr>
          <w:b/>
        </w:rPr>
        <w:t xml:space="preserve"> /А.В. Павлюченков/</w:t>
      </w:r>
    </w:p>
    <w:sectPr w:rsidR="002057A7" w:rsidRPr="00B12ACD" w:rsidSect="008F227B">
      <w:headerReference w:type="default" r:id="rId9"/>
      <w:pgSz w:w="12240" w:h="15840"/>
      <w:pgMar w:top="720" w:right="616" w:bottom="720" w:left="1134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56D" w:rsidRDefault="00FB056D">
      <w:r>
        <w:separator/>
      </w:r>
    </w:p>
  </w:endnote>
  <w:endnote w:type="continuationSeparator" w:id="0">
    <w:p w:rsidR="00FB056D" w:rsidRDefault="00FB0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56D" w:rsidRDefault="00FB056D">
      <w:r>
        <w:separator/>
      </w:r>
    </w:p>
  </w:footnote>
  <w:footnote w:type="continuationSeparator" w:id="0">
    <w:p w:rsidR="00FB056D" w:rsidRDefault="00FB0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D9A" w:rsidRDefault="007264AE">
    <w:pPr>
      <w:pStyle w:val="ad"/>
      <w:jc w:val="center"/>
    </w:pPr>
    <w:r>
      <w:fldChar w:fldCharType="begin"/>
    </w:r>
    <w:r w:rsidR="00902D9A">
      <w:instrText>PAGE   \* MERGEFORMAT</w:instrText>
    </w:r>
    <w:r>
      <w:fldChar w:fldCharType="separate"/>
    </w:r>
    <w:r w:rsidR="001E2426">
      <w:rPr>
        <w:noProof/>
      </w:rPr>
      <w:t>3</w:t>
    </w:r>
    <w:r>
      <w:fldChar w:fldCharType="end"/>
    </w:r>
  </w:p>
  <w:p w:rsidR="00C84747" w:rsidRDefault="00C84747">
    <w:pPr>
      <w:pStyle w:val="ad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FB6CE2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1D90100"/>
    <w:multiLevelType w:val="hybridMultilevel"/>
    <w:tmpl w:val="0340F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BC6AEE"/>
    <w:multiLevelType w:val="hybridMultilevel"/>
    <w:tmpl w:val="021C5A52"/>
    <w:lvl w:ilvl="0" w:tplc="7E340D7E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2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717850"/>
    <w:multiLevelType w:val="hybridMultilevel"/>
    <w:tmpl w:val="BFE8A11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7" w15:restartNumberingAfterBreak="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8" w15:restartNumberingAfterBreak="0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6B758AD"/>
    <w:multiLevelType w:val="multilevel"/>
    <w:tmpl w:val="945AAA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b/>
      </w:rPr>
    </w:lvl>
  </w:abstractNum>
  <w:abstractNum w:abstractNumId="30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3" w15:restartNumberingAfterBreak="0">
    <w:nsid w:val="478A395C"/>
    <w:multiLevelType w:val="multilevel"/>
    <w:tmpl w:val="8E6C6C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2034"/>
        </w:tabs>
        <w:ind w:left="20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4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 w15:restartNumberingAfterBreak="0">
    <w:nsid w:val="51E6216D"/>
    <w:multiLevelType w:val="hybridMultilevel"/>
    <w:tmpl w:val="54081AA4"/>
    <w:lvl w:ilvl="0" w:tplc="501CBA98">
      <w:start w:val="1"/>
      <w:numFmt w:val="decimal"/>
      <w:lvlText w:val="%1."/>
      <w:lvlJc w:val="left"/>
      <w:pPr>
        <w:ind w:left="928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6" w15:restartNumberingAfterBreak="0">
    <w:nsid w:val="54DC4BCB"/>
    <w:multiLevelType w:val="multilevel"/>
    <w:tmpl w:val="4CB4E4EC"/>
    <w:lvl w:ilvl="0">
      <w:start w:val="1"/>
      <w:numFmt w:val="decimal"/>
      <w:lvlText w:val="%1."/>
      <w:lvlJc w:val="left"/>
      <w:pPr>
        <w:ind w:left="5180" w:hanging="360"/>
      </w:pPr>
    </w:lvl>
    <w:lvl w:ilvl="1">
      <w:start w:val="1"/>
      <w:numFmt w:val="decimal"/>
      <w:lvlText w:val="1.%2."/>
      <w:lvlJc w:val="left"/>
      <w:pPr>
        <w:ind w:left="846" w:hanging="42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37" w15:restartNumberingAfterBreak="0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5B36C30"/>
    <w:multiLevelType w:val="multilevel"/>
    <w:tmpl w:val="FB6CE2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9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07328BE"/>
    <w:multiLevelType w:val="multilevel"/>
    <w:tmpl w:val="7BB418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1E937EF"/>
    <w:multiLevelType w:val="hybridMultilevel"/>
    <w:tmpl w:val="03BE081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ABF3D5D"/>
    <w:multiLevelType w:val="hybridMultilevel"/>
    <w:tmpl w:val="EFC03402"/>
    <w:lvl w:ilvl="0" w:tplc="95B8365E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632719"/>
    <w:multiLevelType w:val="hybridMultilevel"/>
    <w:tmpl w:val="55EC9C3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2"/>
  </w:num>
  <w:num w:numId="7">
    <w:abstractNumId w:val="24"/>
  </w:num>
  <w:num w:numId="8">
    <w:abstractNumId w:val="34"/>
  </w:num>
  <w:num w:numId="9">
    <w:abstractNumId w:val="29"/>
  </w:num>
  <w:num w:numId="10">
    <w:abstractNumId w:val="28"/>
  </w:num>
  <w:num w:numId="11">
    <w:abstractNumId w:val="41"/>
  </w:num>
  <w:num w:numId="12">
    <w:abstractNumId w:val="37"/>
  </w:num>
  <w:num w:numId="13">
    <w:abstractNumId w:val="42"/>
  </w:num>
  <w:num w:numId="14">
    <w:abstractNumId w:val="30"/>
  </w:num>
  <w:num w:numId="15">
    <w:abstractNumId w:val="45"/>
  </w:num>
  <w:num w:numId="16">
    <w:abstractNumId w:val="39"/>
  </w:num>
  <w:num w:numId="17">
    <w:abstractNumId w:val="26"/>
  </w:num>
  <w:num w:numId="18">
    <w:abstractNumId w:val="31"/>
  </w:num>
  <w:num w:numId="19">
    <w:abstractNumId w:val="23"/>
  </w:num>
  <w:num w:numId="20">
    <w:abstractNumId w:val="25"/>
  </w:num>
  <w:num w:numId="21">
    <w:abstractNumId w:val="28"/>
  </w:num>
  <w:num w:numId="22">
    <w:abstractNumId w:val="32"/>
  </w:num>
  <w:num w:numId="23">
    <w:abstractNumId w:val="27"/>
  </w:num>
  <w:num w:numId="24">
    <w:abstractNumId w:val="35"/>
  </w:num>
  <w:num w:numId="25">
    <w:abstractNumId w:val="38"/>
  </w:num>
  <w:num w:numId="26">
    <w:abstractNumId w:val="17"/>
  </w:num>
  <w:num w:numId="27">
    <w:abstractNumId w:val="8"/>
  </w:num>
  <w:num w:numId="28">
    <w:abstractNumId w:val="13"/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44"/>
  </w:num>
  <w:num w:numId="33">
    <w:abstractNumId w:val="20"/>
  </w:num>
  <w:num w:numId="34">
    <w:abstractNumId w:val="36"/>
  </w:num>
  <w:num w:numId="35">
    <w:abstractNumId w:val="40"/>
  </w:num>
  <w:num w:numId="36">
    <w:abstractNumId w:val="2"/>
  </w:num>
  <w:num w:numId="37">
    <w:abstractNumId w:val="4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023AD"/>
    <w:rsid w:val="00005889"/>
    <w:rsid w:val="00020264"/>
    <w:rsid w:val="000250B5"/>
    <w:rsid w:val="000251BF"/>
    <w:rsid w:val="00025B97"/>
    <w:rsid w:val="00042AD0"/>
    <w:rsid w:val="00052B91"/>
    <w:rsid w:val="00057EB0"/>
    <w:rsid w:val="000616CC"/>
    <w:rsid w:val="000914C3"/>
    <w:rsid w:val="00095CE0"/>
    <w:rsid w:val="000A043E"/>
    <w:rsid w:val="000B3034"/>
    <w:rsid w:val="000B53B3"/>
    <w:rsid w:val="000B5CA1"/>
    <w:rsid w:val="000D10B0"/>
    <w:rsid w:val="000E08C6"/>
    <w:rsid w:val="000E107E"/>
    <w:rsid w:val="000E314A"/>
    <w:rsid w:val="000F1447"/>
    <w:rsid w:val="000F3EA3"/>
    <w:rsid w:val="000F7645"/>
    <w:rsid w:val="000F7A86"/>
    <w:rsid w:val="001056EE"/>
    <w:rsid w:val="00105989"/>
    <w:rsid w:val="00126C8B"/>
    <w:rsid w:val="001312E5"/>
    <w:rsid w:val="00132273"/>
    <w:rsid w:val="00132F73"/>
    <w:rsid w:val="001418DF"/>
    <w:rsid w:val="00145603"/>
    <w:rsid w:val="001541E2"/>
    <w:rsid w:val="00160E7E"/>
    <w:rsid w:val="001709F6"/>
    <w:rsid w:val="00171CE0"/>
    <w:rsid w:val="001767A9"/>
    <w:rsid w:val="00177AA3"/>
    <w:rsid w:val="00180077"/>
    <w:rsid w:val="00193909"/>
    <w:rsid w:val="00196973"/>
    <w:rsid w:val="001A1818"/>
    <w:rsid w:val="001A5F22"/>
    <w:rsid w:val="001A7B8A"/>
    <w:rsid w:val="001D1C6D"/>
    <w:rsid w:val="001D31F0"/>
    <w:rsid w:val="001D400D"/>
    <w:rsid w:val="001D5256"/>
    <w:rsid w:val="001E18DD"/>
    <w:rsid w:val="001E2426"/>
    <w:rsid w:val="001F34B2"/>
    <w:rsid w:val="001F5DE5"/>
    <w:rsid w:val="002057A7"/>
    <w:rsid w:val="00206502"/>
    <w:rsid w:val="002269A1"/>
    <w:rsid w:val="00226DEF"/>
    <w:rsid w:val="0023115A"/>
    <w:rsid w:val="00241659"/>
    <w:rsid w:val="0024497E"/>
    <w:rsid w:val="002453B9"/>
    <w:rsid w:val="00254EFD"/>
    <w:rsid w:val="00255AB6"/>
    <w:rsid w:val="00257357"/>
    <w:rsid w:val="00257E0D"/>
    <w:rsid w:val="00264F02"/>
    <w:rsid w:val="00265293"/>
    <w:rsid w:val="0028077F"/>
    <w:rsid w:val="00294077"/>
    <w:rsid w:val="002A20C3"/>
    <w:rsid w:val="002A5282"/>
    <w:rsid w:val="002D0033"/>
    <w:rsid w:val="002F4535"/>
    <w:rsid w:val="00302247"/>
    <w:rsid w:val="0030286B"/>
    <w:rsid w:val="00305889"/>
    <w:rsid w:val="00306C4A"/>
    <w:rsid w:val="003163F6"/>
    <w:rsid w:val="00324720"/>
    <w:rsid w:val="00325975"/>
    <w:rsid w:val="003320DD"/>
    <w:rsid w:val="0033713D"/>
    <w:rsid w:val="00341369"/>
    <w:rsid w:val="00357ABF"/>
    <w:rsid w:val="00386820"/>
    <w:rsid w:val="00391B5C"/>
    <w:rsid w:val="00393ACD"/>
    <w:rsid w:val="0039524E"/>
    <w:rsid w:val="00395609"/>
    <w:rsid w:val="003B7F40"/>
    <w:rsid w:val="003C2FAF"/>
    <w:rsid w:val="003C6324"/>
    <w:rsid w:val="003D2448"/>
    <w:rsid w:val="003E5417"/>
    <w:rsid w:val="003F650C"/>
    <w:rsid w:val="004012FD"/>
    <w:rsid w:val="00410DA3"/>
    <w:rsid w:val="00425839"/>
    <w:rsid w:val="00436E9C"/>
    <w:rsid w:val="00447D1B"/>
    <w:rsid w:val="00451F5D"/>
    <w:rsid w:val="00463B59"/>
    <w:rsid w:val="00464A77"/>
    <w:rsid w:val="00465929"/>
    <w:rsid w:val="00475C87"/>
    <w:rsid w:val="00482EEC"/>
    <w:rsid w:val="004A5E60"/>
    <w:rsid w:val="004B436C"/>
    <w:rsid w:val="004C4DEB"/>
    <w:rsid w:val="004C58CA"/>
    <w:rsid w:val="004C7D36"/>
    <w:rsid w:val="004D24D3"/>
    <w:rsid w:val="004D590B"/>
    <w:rsid w:val="004D6242"/>
    <w:rsid w:val="004E0574"/>
    <w:rsid w:val="004E610F"/>
    <w:rsid w:val="004F06F2"/>
    <w:rsid w:val="004F0FF2"/>
    <w:rsid w:val="004F6DD5"/>
    <w:rsid w:val="004F6EF4"/>
    <w:rsid w:val="005174C7"/>
    <w:rsid w:val="005212C9"/>
    <w:rsid w:val="00530C2F"/>
    <w:rsid w:val="005A0726"/>
    <w:rsid w:val="005A4396"/>
    <w:rsid w:val="005A5C9D"/>
    <w:rsid w:val="005B70F8"/>
    <w:rsid w:val="005C52A8"/>
    <w:rsid w:val="005C6DBF"/>
    <w:rsid w:val="005D5054"/>
    <w:rsid w:val="005D7FB8"/>
    <w:rsid w:val="005E2533"/>
    <w:rsid w:val="005F213B"/>
    <w:rsid w:val="005F2AE6"/>
    <w:rsid w:val="005F4FC0"/>
    <w:rsid w:val="005F598E"/>
    <w:rsid w:val="00605DAD"/>
    <w:rsid w:val="00613692"/>
    <w:rsid w:val="00614FC5"/>
    <w:rsid w:val="00622309"/>
    <w:rsid w:val="00624966"/>
    <w:rsid w:val="00630E62"/>
    <w:rsid w:val="00641A48"/>
    <w:rsid w:val="006526D8"/>
    <w:rsid w:val="00652C8D"/>
    <w:rsid w:val="00662190"/>
    <w:rsid w:val="006737DB"/>
    <w:rsid w:val="006823F6"/>
    <w:rsid w:val="006834B6"/>
    <w:rsid w:val="0068420F"/>
    <w:rsid w:val="006863CC"/>
    <w:rsid w:val="006A7E12"/>
    <w:rsid w:val="006B5EEE"/>
    <w:rsid w:val="006C388B"/>
    <w:rsid w:val="006C5C5D"/>
    <w:rsid w:val="006E0A16"/>
    <w:rsid w:val="006F5C2C"/>
    <w:rsid w:val="00700C3D"/>
    <w:rsid w:val="00704344"/>
    <w:rsid w:val="00716281"/>
    <w:rsid w:val="007216D7"/>
    <w:rsid w:val="007264AE"/>
    <w:rsid w:val="00727130"/>
    <w:rsid w:val="00736B4E"/>
    <w:rsid w:val="007459F6"/>
    <w:rsid w:val="00750A45"/>
    <w:rsid w:val="00750BCF"/>
    <w:rsid w:val="00756A6E"/>
    <w:rsid w:val="007670C1"/>
    <w:rsid w:val="00767B99"/>
    <w:rsid w:val="00773F3F"/>
    <w:rsid w:val="007754BE"/>
    <w:rsid w:val="00793351"/>
    <w:rsid w:val="007938C3"/>
    <w:rsid w:val="0079509C"/>
    <w:rsid w:val="00796C1A"/>
    <w:rsid w:val="007B2DDE"/>
    <w:rsid w:val="007B32AF"/>
    <w:rsid w:val="007C15CC"/>
    <w:rsid w:val="007D23BF"/>
    <w:rsid w:val="007D35CB"/>
    <w:rsid w:val="007D7FCE"/>
    <w:rsid w:val="007F09A0"/>
    <w:rsid w:val="007F4E60"/>
    <w:rsid w:val="008100E0"/>
    <w:rsid w:val="00813B2D"/>
    <w:rsid w:val="00826B1B"/>
    <w:rsid w:val="00834DA5"/>
    <w:rsid w:val="008364B7"/>
    <w:rsid w:val="00875EDD"/>
    <w:rsid w:val="008973E7"/>
    <w:rsid w:val="008A069E"/>
    <w:rsid w:val="008B5595"/>
    <w:rsid w:val="008E279C"/>
    <w:rsid w:val="008F05AC"/>
    <w:rsid w:val="008F195D"/>
    <w:rsid w:val="008F227B"/>
    <w:rsid w:val="009018D1"/>
    <w:rsid w:val="00902D9A"/>
    <w:rsid w:val="009121C6"/>
    <w:rsid w:val="00912D8E"/>
    <w:rsid w:val="00915683"/>
    <w:rsid w:val="00937734"/>
    <w:rsid w:val="00944790"/>
    <w:rsid w:val="00950762"/>
    <w:rsid w:val="00950826"/>
    <w:rsid w:val="00953F8B"/>
    <w:rsid w:val="00960456"/>
    <w:rsid w:val="0097412F"/>
    <w:rsid w:val="00977E5D"/>
    <w:rsid w:val="009807F2"/>
    <w:rsid w:val="00995547"/>
    <w:rsid w:val="009C5234"/>
    <w:rsid w:val="009D00C9"/>
    <w:rsid w:val="009E0197"/>
    <w:rsid w:val="009E196F"/>
    <w:rsid w:val="009E598E"/>
    <w:rsid w:val="009F3D3D"/>
    <w:rsid w:val="00A07BF5"/>
    <w:rsid w:val="00A13B5B"/>
    <w:rsid w:val="00A2566C"/>
    <w:rsid w:val="00A31410"/>
    <w:rsid w:val="00A35DEF"/>
    <w:rsid w:val="00A4189C"/>
    <w:rsid w:val="00A536E7"/>
    <w:rsid w:val="00A71C0B"/>
    <w:rsid w:val="00A80014"/>
    <w:rsid w:val="00A80357"/>
    <w:rsid w:val="00A86456"/>
    <w:rsid w:val="00A875BE"/>
    <w:rsid w:val="00A91743"/>
    <w:rsid w:val="00AA59FA"/>
    <w:rsid w:val="00AB10E8"/>
    <w:rsid w:val="00AB40B4"/>
    <w:rsid w:val="00AC60DA"/>
    <w:rsid w:val="00AD41FC"/>
    <w:rsid w:val="00AE7C3A"/>
    <w:rsid w:val="00AF0B3E"/>
    <w:rsid w:val="00AF6830"/>
    <w:rsid w:val="00B02C9B"/>
    <w:rsid w:val="00B12ACD"/>
    <w:rsid w:val="00B172C2"/>
    <w:rsid w:val="00B20C66"/>
    <w:rsid w:val="00B24669"/>
    <w:rsid w:val="00B2554D"/>
    <w:rsid w:val="00B509D0"/>
    <w:rsid w:val="00B64808"/>
    <w:rsid w:val="00B6555B"/>
    <w:rsid w:val="00B70734"/>
    <w:rsid w:val="00B715EF"/>
    <w:rsid w:val="00B71CBA"/>
    <w:rsid w:val="00B71D94"/>
    <w:rsid w:val="00B755E3"/>
    <w:rsid w:val="00B76BA3"/>
    <w:rsid w:val="00B8169A"/>
    <w:rsid w:val="00B86826"/>
    <w:rsid w:val="00BA316E"/>
    <w:rsid w:val="00BB17E8"/>
    <w:rsid w:val="00BC1848"/>
    <w:rsid w:val="00BC7649"/>
    <w:rsid w:val="00BD06F7"/>
    <w:rsid w:val="00BF3437"/>
    <w:rsid w:val="00BF560C"/>
    <w:rsid w:val="00C02611"/>
    <w:rsid w:val="00C03BE3"/>
    <w:rsid w:val="00C048BA"/>
    <w:rsid w:val="00C15F00"/>
    <w:rsid w:val="00C20EE0"/>
    <w:rsid w:val="00C22E41"/>
    <w:rsid w:val="00C2313C"/>
    <w:rsid w:val="00C27D6C"/>
    <w:rsid w:val="00C27E4B"/>
    <w:rsid w:val="00C403E0"/>
    <w:rsid w:val="00C75575"/>
    <w:rsid w:val="00C84747"/>
    <w:rsid w:val="00C91C8F"/>
    <w:rsid w:val="00C95D34"/>
    <w:rsid w:val="00CA1390"/>
    <w:rsid w:val="00CA1900"/>
    <w:rsid w:val="00CA28E8"/>
    <w:rsid w:val="00CA74A3"/>
    <w:rsid w:val="00CB19E2"/>
    <w:rsid w:val="00CB73CD"/>
    <w:rsid w:val="00CC2CF6"/>
    <w:rsid w:val="00CD5DDB"/>
    <w:rsid w:val="00D04633"/>
    <w:rsid w:val="00D17270"/>
    <w:rsid w:val="00D27411"/>
    <w:rsid w:val="00D32059"/>
    <w:rsid w:val="00D328F8"/>
    <w:rsid w:val="00D3295C"/>
    <w:rsid w:val="00D36AA0"/>
    <w:rsid w:val="00D43568"/>
    <w:rsid w:val="00D45B21"/>
    <w:rsid w:val="00D60603"/>
    <w:rsid w:val="00D60966"/>
    <w:rsid w:val="00D70BD4"/>
    <w:rsid w:val="00D73FBB"/>
    <w:rsid w:val="00D81B54"/>
    <w:rsid w:val="00D83AF7"/>
    <w:rsid w:val="00DC0CA5"/>
    <w:rsid w:val="00DC4C71"/>
    <w:rsid w:val="00DC7892"/>
    <w:rsid w:val="00DD5142"/>
    <w:rsid w:val="00DD611C"/>
    <w:rsid w:val="00DE4669"/>
    <w:rsid w:val="00DF1455"/>
    <w:rsid w:val="00DF2ECB"/>
    <w:rsid w:val="00DF34DC"/>
    <w:rsid w:val="00E1375B"/>
    <w:rsid w:val="00E166B0"/>
    <w:rsid w:val="00E26241"/>
    <w:rsid w:val="00E265D4"/>
    <w:rsid w:val="00E43DE7"/>
    <w:rsid w:val="00E51D40"/>
    <w:rsid w:val="00E5288F"/>
    <w:rsid w:val="00E56119"/>
    <w:rsid w:val="00E72893"/>
    <w:rsid w:val="00E760D7"/>
    <w:rsid w:val="00E804BF"/>
    <w:rsid w:val="00E813D6"/>
    <w:rsid w:val="00E943A8"/>
    <w:rsid w:val="00E969CA"/>
    <w:rsid w:val="00EA6136"/>
    <w:rsid w:val="00EA6E40"/>
    <w:rsid w:val="00EB187D"/>
    <w:rsid w:val="00EF18B1"/>
    <w:rsid w:val="00EF5960"/>
    <w:rsid w:val="00F12C8E"/>
    <w:rsid w:val="00F154B3"/>
    <w:rsid w:val="00F20429"/>
    <w:rsid w:val="00F226F3"/>
    <w:rsid w:val="00F2490E"/>
    <w:rsid w:val="00F34F32"/>
    <w:rsid w:val="00F44524"/>
    <w:rsid w:val="00F51620"/>
    <w:rsid w:val="00F54384"/>
    <w:rsid w:val="00F57D09"/>
    <w:rsid w:val="00FA4100"/>
    <w:rsid w:val="00FB056D"/>
    <w:rsid w:val="00FB2064"/>
    <w:rsid w:val="00FB7454"/>
    <w:rsid w:val="00FD62A8"/>
    <w:rsid w:val="00FE4F8A"/>
    <w:rsid w:val="00FF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0E86D19B-05CA-45EF-B26E-1DF393A6D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D1B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447D1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447D1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447D1B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rsid w:val="00447D1B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rsid w:val="00447D1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447D1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447D1B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rsid w:val="00447D1B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rsid w:val="00447D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47D1B"/>
    <w:rPr>
      <w:rFonts w:ascii="Times New Roman" w:hAnsi="Times New Roman" w:cs="Times New Roman" w:hint="default"/>
    </w:rPr>
  </w:style>
  <w:style w:type="character" w:customStyle="1" w:styleId="WW8Num1z1">
    <w:name w:val="WW8Num1z1"/>
    <w:rsid w:val="00447D1B"/>
    <w:rPr>
      <w:rFonts w:ascii="Courier New" w:hAnsi="Courier New" w:cs="Courier New" w:hint="default"/>
    </w:rPr>
  </w:style>
  <w:style w:type="character" w:customStyle="1" w:styleId="WW8Num1z2">
    <w:name w:val="WW8Num1z2"/>
    <w:rsid w:val="00447D1B"/>
    <w:rPr>
      <w:rFonts w:ascii="Wingdings" w:hAnsi="Wingdings" w:cs="Wingdings" w:hint="default"/>
    </w:rPr>
  </w:style>
  <w:style w:type="character" w:customStyle="1" w:styleId="WW8Num1z3">
    <w:name w:val="WW8Num1z3"/>
    <w:rsid w:val="00447D1B"/>
    <w:rPr>
      <w:rFonts w:ascii="Symbol" w:hAnsi="Symbol" w:cs="Symbol" w:hint="default"/>
    </w:rPr>
  </w:style>
  <w:style w:type="character" w:customStyle="1" w:styleId="WW8Num2z0">
    <w:name w:val="WW8Num2z0"/>
    <w:rsid w:val="00447D1B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sid w:val="00447D1B"/>
    <w:rPr>
      <w:rFonts w:ascii="Courier New" w:hAnsi="Courier New" w:cs="Courier New" w:hint="default"/>
    </w:rPr>
  </w:style>
  <w:style w:type="character" w:customStyle="1" w:styleId="WW8Num2z2">
    <w:name w:val="WW8Num2z2"/>
    <w:rsid w:val="00447D1B"/>
    <w:rPr>
      <w:rFonts w:ascii="Wingdings" w:hAnsi="Wingdings" w:cs="Wingdings" w:hint="default"/>
    </w:rPr>
  </w:style>
  <w:style w:type="character" w:customStyle="1" w:styleId="WW8Num2z3">
    <w:name w:val="WW8Num2z3"/>
    <w:rsid w:val="00447D1B"/>
    <w:rPr>
      <w:rFonts w:ascii="Symbol" w:hAnsi="Symbol" w:cs="Symbol" w:hint="default"/>
    </w:rPr>
  </w:style>
  <w:style w:type="character" w:customStyle="1" w:styleId="WW8Num3z0">
    <w:name w:val="WW8Num3z0"/>
    <w:rsid w:val="00447D1B"/>
    <w:rPr>
      <w:rFonts w:hint="default"/>
      <w:bCs/>
      <w:sz w:val="24"/>
      <w:szCs w:val="24"/>
    </w:rPr>
  </w:style>
  <w:style w:type="character" w:customStyle="1" w:styleId="WW8Num4z0">
    <w:name w:val="WW8Num4z0"/>
    <w:rsid w:val="00447D1B"/>
    <w:rPr>
      <w:rFonts w:ascii="Symbol" w:hAnsi="Symbol" w:cs="Symbol" w:hint="default"/>
    </w:rPr>
  </w:style>
  <w:style w:type="character" w:customStyle="1" w:styleId="WW8Num4z1">
    <w:name w:val="WW8Num4z1"/>
    <w:rsid w:val="00447D1B"/>
    <w:rPr>
      <w:rFonts w:ascii="Courier New" w:hAnsi="Courier New" w:cs="Courier New" w:hint="default"/>
    </w:rPr>
  </w:style>
  <w:style w:type="character" w:customStyle="1" w:styleId="WW8Num4z2">
    <w:name w:val="WW8Num4z2"/>
    <w:rsid w:val="00447D1B"/>
    <w:rPr>
      <w:rFonts w:ascii="Wingdings" w:hAnsi="Wingdings" w:cs="Wingdings" w:hint="default"/>
    </w:rPr>
  </w:style>
  <w:style w:type="character" w:customStyle="1" w:styleId="WW8Num5z0">
    <w:name w:val="WW8Num5z0"/>
    <w:rsid w:val="00447D1B"/>
    <w:rPr>
      <w:rFonts w:ascii="Symbol" w:hAnsi="Symbol" w:cs="Symbol" w:hint="default"/>
    </w:rPr>
  </w:style>
  <w:style w:type="character" w:customStyle="1" w:styleId="WW8Num5z1">
    <w:name w:val="WW8Num5z1"/>
    <w:rsid w:val="00447D1B"/>
    <w:rPr>
      <w:rFonts w:ascii="Courier New" w:hAnsi="Courier New" w:cs="Courier New" w:hint="default"/>
    </w:rPr>
  </w:style>
  <w:style w:type="character" w:customStyle="1" w:styleId="WW8Num5z2">
    <w:name w:val="WW8Num5z2"/>
    <w:rsid w:val="00447D1B"/>
    <w:rPr>
      <w:rFonts w:ascii="Wingdings" w:hAnsi="Wingdings" w:cs="Wingdings" w:hint="default"/>
    </w:rPr>
  </w:style>
  <w:style w:type="character" w:customStyle="1" w:styleId="WW8Num6z0">
    <w:name w:val="WW8Num6z0"/>
    <w:rsid w:val="00447D1B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sid w:val="00447D1B"/>
    <w:rPr>
      <w:rFonts w:ascii="Courier New" w:hAnsi="Courier New" w:cs="Courier New" w:hint="default"/>
    </w:rPr>
  </w:style>
  <w:style w:type="character" w:customStyle="1" w:styleId="WW8Num6z2">
    <w:name w:val="WW8Num6z2"/>
    <w:rsid w:val="00447D1B"/>
    <w:rPr>
      <w:rFonts w:ascii="Wingdings" w:hAnsi="Wingdings" w:cs="Wingdings" w:hint="default"/>
    </w:rPr>
  </w:style>
  <w:style w:type="character" w:customStyle="1" w:styleId="WW8Num6z3">
    <w:name w:val="WW8Num6z3"/>
    <w:rsid w:val="00447D1B"/>
    <w:rPr>
      <w:rFonts w:ascii="Symbol" w:hAnsi="Symbol" w:cs="Symbol" w:hint="default"/>
    </w:rPr>
  </w:style>
  <w:style w:type="character" w:customStyle="1" w:styleId="WW8Num7z0">
    <w:name w:val="WW8Num7z0"/>
    <w:rsid w:val="00447D1B"/>
    <w:rPr>
      <w:rFonts w:ascii="Symbol" w:hAnsi="Symbol" w:cs="Symbol" w:hint="default"/>
    </w:rPr>
  </w:style>
  <w:style w:type="character" w:customStyle="1" w:styleId="WW8Num7z1">
    <w:name w:val="WW8Num7z1"/>
    <w:rsid w:val="00447D1B"/>
    <w:rPr>
      <w:rFonts w:ascii="Courier New" w:hAnsi="Courier New" w:cs="Courier New" w:hint="default"/>
    </w:rPr>
  </w:style>
  <w:style w:type="character" w:customStyle="1" w:styleId="WW8Num7z2">
    <w:name w:val="WW8Num7z2"/>
    <w:rsid w:val="00447D1B"/>
    <w:rPr>
      <w:rFonts w:ascii="Wingdings" w:hAnsi="Wingdings" w:cs="Wingdings" w:hint="default"/>
    </w:rPr>
  </w:style>
  <w:style w:type="character" w:customStyle="1" w:styleId="WW8Num8z0">
    <w:name w:val="WW8Num8z0"/>
    <w:rsid w:val="00447D1B"/>
    <w:rPr>
      <w:rFonts w:hint="default"/>
      <w:b/>
    </w:rPr>
  </w:style>
  <w:style w:type="character" w:customStyle="1" w:styleId="WW8Num8z1">
    <w:name w:val="WW8Num8z1"/>
    <w:rsid w:val="00447D1B"/>
  </w:style>
  <w:style w:type="character" w:customStyle="1" w:styleId="WW8Num8z2">
    <w:name w:val="WW8Num8z2"/>
    <w:rsid w:val="00447D1B"/>
  </w:style>
  <w:style w:type="character" w:customStyle="1" w:styleId="WW8Num8z3">
    <w:name w:val="WW8Num8z3"/>
    <w:rsid w:val="00447D1B"/>
  </w:style>
  <w:style w:type="character" w:customStyle="1" w:styleId="WW8Num8z4">
    <w:name w:val="WW8Num8z4"/>
    <w:rsid w:val="00447D1B"/>
  </w:style>
  <w:style w:type="character" w:customStyle="1" w:styleId="WW8Num8z5">
    <w:name w:val="WW8Num8z5"/>
    <w:rsid w:val="00447D1B"/>
  </w:style>
  <w:style w:type="character" w:customStyle="1" w:styleId="WW8Num8z6">
    <w:name w:val="WW8Num8z6"/>
    <w:rsid w:val="00447D1B"/>
  </w:style>
  <w:style w:type="character" w:customStyle="1" w:styleId="WW8Num8z7">
    <w:name w:val="WW8Num8z7"/>
    <w:rsid w:val="00447D1B"/>
  </w:style>
  <w:style w:type="character" w:customStyle="1" w:styleId="WW8Num8z8">
    <w:name w:val="WW8Num8z8"/>
    <w:rsid w:val="00447D1B"/>
  </w:style>
  <w:style w:type="character" w:customStyle="1" w:styleId="WW8Num9z0">
    <w:name w:val="WW8Num9z0"/>
    <w:rsid w:val="00447D1B"/>
    <w:rPr>
      <w:rFonts w:hint="default"/>
    </w:rPr>
  </w:style>
  <w:style w:type="character" w:customStyle="1" w:styleId="WW8Num10z0">
    <w:name w:val="WW8Num10z0"/>
    <w:rsid w:val="00447D1B"/>
    <w:rPr>
      <w:rFonts w:hint="default"/>
      <w:b/>
      <w:color w:val="000000"/>
    </w:rPr>
  </w:style>
  <w:style w:type="character" w:customStyle="1" w:styleId="WW8Num10z1">
    <w:name w:val="WW8Num10z1"/>
    <w:rsid w:val="00447D1B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sid w:val="00447D1B"/>
    <w:rPr>
      <w:rFonts w:hint="default"/>
      <w:b w:val="0"/>
      <w:color w:val="000000"/>
    </w:rPr>
  </w:style>
  <w:style w:type="character" w:customStyle="1" w:styleId="WW8Num11z0">
    <w:name w:val="WW8Num11z0"/>
    <w:rsid w:val="00447D1B"/>
    <w:rPr>
      <w:rFonts w:hint="default"/>
    </w:rPr>
  </w:style>
  <w:style w:type="character" w:customStyle="1" w:styleId="WW8Num11z5">
    <w:name w:val="WW8Num11z5"/>
    <w:rsid w:val="00447D1B"/>
  </w:style>
  <w:style w:type="character" w:customStyle="1" w:styleId="WW8Num12z0">
    <w:name w:val="WW8Num12z0"/>
    <w:rsid w:val="00447D1B"/>
    <w:rPr>
      <w:rFonts w:ascii="Times New Roman" w:hAnsi="Times New Roman" w:cs="Times New Roman" w:hint="default"/>
    </w:rPr>
  </w:style>
  <w:style w:type="character" w:customStyle="1" w:styleId="WW8Num12z1">
    <w:name w:val="WW8Num12z1"/>
    <w:rsid w:val="00447D1B"/>
    <w:rPr>
      <w:rFonts w:ascii="Courier New" w:hAnsi="Courier New" w:cs="Courier New" w:hint="default"/>
    </w:rPr>
  </w:style>
  <w:style w:type="character" w:customStyle="1" w:styleId="WW8Num12z2">
    <w:name w:val="WW8Num12z2"/>
    <w:rsid w:val="00447D1B"/>
    <w:rPr>
      <w:rFonts w:ascii="Wingdings" w:hAnsi="Wingdings" w:cs="Wingdings" w:hint="default"/>
    </w:rPr>
  </w:style>
  <w:style w:type="character" w:customStyle="1" w:styleId="WW8Num12z3">
    <w:name w:val="WW8Num12z3"/>
    <w:rsid w:val="00447D1B"/>
    <w:rPr>
      <w:rFonts w:ascii="Symbol" w:hAnsi="Symbol" w:cs="Symbol" w:hint="default"/>
    </w:rPr>
  </w:style>
  <w:style w:type="character" w:customStyle="1" w:styleId="WW8Num13z0">
    <w:name w:val="WW8Num13z0"/>
    <w:rsid w:val="00447D1B"/>
    <w:rPr>
      <w:rFonts w:ascii="Symbol" w:hAnsi="Symbol" w:cs="Symbol" w:hint="default"/>
    </w:rPr>
  </w:style>
  <w:style w:type="character" w:customStyle="1" w:styleId="WW8Num13z1">
    <w:name w:val="WW8Num13z1"/>
    <w:rsid w:val="00447D1B"/>
    <w:rPr>
      <w:rFonts w:ascii="Courier New" w:hAnsi="Courier New" w:cs="Courier New" w:hint="default"/>
    </w:rPr>
  </w:style>
  <w:style w:type="character" w:customStyle="1" w:styleId="WW8Num13z2">
    <w:name w:val="WW8Num13z2"/>
    <w:rsid w:val="00447D1B"/>
    <w:rPr>
      <w:rFonts w:ascii="Wingdings" w:hAnsi="Wingdings" w:cs="Wingdings" w:hint="default"/>
    </w:rPr>
  </w:style>
  <w:style w:type="character" w:customStyle="1" w:styleId="WW8Num14z0">
    <w:name w:val="WW8Num14z0"/>
    <w:rsid w:val="00447D1B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sid w:val="00447D1B"/>
    <w:rPr>
      <w:rFonts w:ascii="Courier New" w:hAnsi="Courier New" w:cs="Courier New" w:hint="default"/>
    </w:rPr>
  </w:style>
  <w:style w:type="character" w:customStyle="1" w:styleId="WW8Num14z2">
    <w:name w:val="WW8Num14z2"/>
    <w:rsid w:val="00447D1B"/>
    <w:rPr>
      <w:rFonts w:ascii="Wingdings" w:hAnsi="Wingdings" w:cs="Wingdings" w:hint="default"/>
    </w:rPr>
  </w:style>
  <w:style w:type="character" w:customStyle="1" w:styleId="WW8Num14z3">
    <w:name w:val="WW8Num14z3"/>
    <w:rsid w:val="00447D1B"/>
    <w:rPr>
      <w:rFonts w:ascii="Symbol" w:hAnsi="Symbol" w:cs="Symbol" w:hint="default"/>
    </w:rPr>
  </w:style>
  <w:style w:type="character" w:customStyle="1" w:styleId="WW8Num15z0">
    <w:name w:val="WW8Num15z0"/>
    <w:rsid w:val="00447D1B"/>
    <w:rPr>
      <w:rFonts w:hint="default"/>
    </w:rPr>
  </w:style>
  <w:style w:type="character" w:customStyle="1" w:styleId="WW8Num15z1">
    <w:name w:val="WW8Num15z1"/>
    <w:rsid w:val="00447D1B"/>
    <w:rPr>
      <w:rFonts w:hint="default"/>
      <w:b w:val="0"/>
    </w:rPr>
  </w:style>
  <w:style w:type="character" w:customStyle="1" w:styleId="WW8Num16z0">
    <w:name w:val="WW8Num16z0"/>
    <w:rsid w:val="00447D1B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sid w:val="00447D1B"/>
    <w:rPr>
      <w:rFonts w:ascii="Courier New" w:hAnsi="Courier New" w:cs="Courier New" w:hint="default"/>
    </w:rPr>
  </w:style>
  <w:style w:type="character" w:customStyle="1" w:styleId="WW8Num16z2">
    <w:name w:val="WW8Num16z2"/>
    <w:rsid w:val="00447D1B"/>
    <w:rPr>
      <w:rFonts w:ascii="Wingdings" w:hAnsi="Wingdings" w:cs="Wingdings" w:hint="default"/>
    </w:rPr>
  </w:style>
  <w:style w:type="character" w:customStyle="1" w:styleId="WW8Num16z3">
    <w:name w:val="WW8Num16z3"/>
    <w:rsid w:val="00447D1B"/>
    <w:rPr>
      <w:rFonts w:ascii="Symbol" w:hAnsi="Symbol" w:cs="Symbol" w:hint="default"/>
    </w:rPr>
  </w:style>
  <w:style w:type="character" w:customStyle="1" w:styleId="WW8Num17z0">
    <w:name w:val="WW8Num17z0"/>
    <w:rsid w:val="00447D1B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sid w:val="00447D1B"/>
    <w:rPr>
      <w:rFonts w:ascii="Courier New" w:hAnsi="Courier New" w:cs="Courier New" w:hint="default"/>
    </w:rPr>
  </w:style>
  <w:style w:type="character" w:customStyle="1" w:styleId="WW8Num17z2">
    <w:name w:val="WW8Num17z2"/>
    <w:rsid w:val="00447D1B"/>
    <w:rPr>
      <w:rFonts w:ascii="Wingdings" w:hAnsi="Wingdings" w:cs="Wingdings" w:hint="default"/>
    </w:rPr>
  </w:style>
  <w:style w:type="character" w:customStyle="1" w:styleId="WW8Num17z3">
    <w:name w:val="WW8Num17z3"/>
    <w:rsid w:val="00447D1B"/>
    <w:rPr>
      <w:rFonts w:ascii="Symbol" w:hAnsi="Symbol" w:cs="Symbol" w:hint="default"/>
    </w:rPr>
  </w:style>
  <w:style w:type="character" w:customStyle="1" w:styleId="WW8Num18z0">
    <w:name w:val="WW8Num18z0"/>
    <w:rsid w:val="00447D1B"/>
    <w:rPr>
      <w:rFonts w:hint="default"/>
    </w:rPr>
  </w:style>
  <w:style w:type="character" w:customStyle="1" w:styleId="WW8Num18z1">
    <w:name w:val="WW8Num18z1"/>
    <w:rsid w:val="00447D1B"/>
  </w:style>
  <w:style w:type="character" w:customStyle="1" w:styleId="WW8Num18z2">
    <w:name w:val="WW8Num18z2"/>
    <w:rsid w:val="00447D1B"/>
  </w:style>
  <w:style w:type="character" w:customStyle="1" w:styleId="WW8Num18z3">
    <w:name w:val="WW8Num18z3"/>
    <w:rsid w:val="00447D1B"/>
  </w:style>
  <w:style w:type="character" w:customStyle="1" w:styleId="WW8Num18z4">
    <w:name w:val="WW8Num18z4"/>
    <w:rsid w:val="00447D1B"/>
  </w:style>
  <w:style w:type="character" w:customStyle="1" w:styleId="WW8Num18z5">
    <w:name w:val="WW8Num18z5"/>
    <w:rsid w:val="00447D1B"/>
  </w:style>
  <w:style w:type="character" w:customStyle="1" w:styleId="WW8Num18z6">
    <w:name w:val="WW8Num18z6"/>
    <w:rsid w:val="00447D1B"/>
  </w:style>
  <w:style w:type="character" w:customStyle="1" w:styleId="WW8Num18z7">
    <w:name w:val="WW8Num18z7"/>
    <w:rsid w:val="00447D1B"/>
  </w:style>
  <w:style w:type="character" w:customStyle="1" w:styleId="WW8Num18z8">
    <w:name w:val="WW8Num18z8"/>
    <w:rsid w:val="00447D1B"/>
  </w:style>
  <w:style w:type="character" w:customStyle="1" w:styleId="WW8Num19z0">
    <w:name w:val="WW8Num19z0"/>
    <w:rsid w:val="00447D1B"/>
    <w:rPr>
      <w:rFonts w:hint="default"/>
      <w:b/>
      <w:sz w:val="24"/>
      <w:szCs w:val="24"/>
    </w:rPr>
  </w:style>
  <w:style w:type="character" w:customStyle="1" w:styleId="WW8Num19z1">
    <w:name w:val="WW8Num19z1"/>
    <w:rsid w:val="00447D1B"/>
    <w:rPr>
      <w:rFonts w:hint="default"/>
    </w:rPr>
  </w:style>
  <w:style w:type="character" w:customStyle="1" w:styleId="WW8Num19z2">
    <w:name w:val="WW8Num19z2"/>
    <w:rsid w:val="00447D1B"/>
  </w:style>
  <w:style w:type="character" w:customStyle="1" w:styleId="WW8Num19z3">
    <w:name w:val="WW8Num19z3"/>
    <w:rsid w:val="00447D1B"/>
  </w:style>
  <w:style w:type="character" w:customStyle="1" w:styleId="WW8Num19z4">
    <w:name w:val="WW8Num19z4"/>
    <w:rsid w:val="00447D1B"/>
  </w:style>
  <w:style w:type="character" w:customStyle="1" w:styleId="WW8Num19z5">
    <w:name w:val="WW8Num19z5"/>
    <w:rsid w:val="00447D1B"/>
  </w:style>
  <w:style w:type="character" w:customStyle="1" w:styleId="WW8Num19z6">
    <w:name w:val="WW8Num19z6"/>
    <w:rsid w:val="00447D1B"/>
  </w:style>
  <w:style w:type="character" w:customStyle="1" w:styleId="WW8Num19z7">
    <w:name w:val="WW8Num19z7"/>
    <w:rsid w:val="00447D1B"/>
  </w:style>
  <w:style w:type="character" w:customStyle="1" w:styleId="WW8Num19z8">
    <w:name w:val="WW8Num19z8"/>
    <w:rsid w:val="00447D1B"/>
  </w:style>
  <w:style w:type="character" w:customStyle="1" w:styleId="WW8Num20z0">
    <w:name w:val="WW8Num20z0"/>
    <w:rsid w:val="00447D1B"/>
    <w:rPr>
      <w:rFonts w:ascii="Symbol" w:hAnsi="Symbol" w:cs="Symbol" w:hint="default"/>
    </w:rPr>
  </w:style>
  <w:style w:type="character" w:customStyle="1" w:styleId="WW8Num20z1">
    <w:name w:val="WW8Num20z1"/>
    <w:rsid w:val="00447D1B"/>
    <w:rPr>
      <w:rFonts w:ascii="Courier New" w:hAnsi="Courier New" w:cs="Courier New" w:hint="default"/>
    </w:rPr>
  </w:style>
  <w:style w:type="character" w:customStyle="1" w:styleId="WW8Num20z2">
    <w:name w:val="WW8Num20z2"/>
    <w:rsid w:val="00447D1B"/>
    <w:rPr>
      <w:rFonts w:ascii="Wingdings" w:hAnsi="Wingdings" w:cs="Wingdings" w:hint="default"/>
    </w:rPr>
  </w:style>
  <w:style w:type="character" w:customStyle="1" w:styleId="WW8Num21z0">
    <w:name w:val="WW8Num21z0"/>
    <w:rsid w:val="00447D1B"/>
  </w:style>
  <w:style w:type="character" w:customStyle="1" w:styleId="WW8Num21z1">
    <w:name w:val="WW8Num21z1"/>
    <w:rsid w:val="00447D1B"/>
  </w:style>
  <w:style w:type="character" w:customStyle="1" w:styleId="WW8Num21z2">
    <w:name w:val="WW8Num21z2"/>
    <w:rsid w:val="00447D1B"/>
  </w:style>
  <w:style w:type="character" w:customStyle="1" w:styleId="WW8Num21z3">
    <w:name w:val="WW8Num21z3"/>
    <w:rsid w:val="00447D1B"/>
  </w:style>
  <w:style w:type="character" w:customStyle="1" w:styleId="WW8Num21z4">
    <w:name w:val="WW8Num21z4"/>
    <w:rsid w:val="00447D1B"/>
  </w:style>
  <w:style w:type="character" w:customStyle="1" w:styleId="WW8Num21z5">
    <w:name w:val="WW8Num21z5"/>
    <w:rsid w:val="00447D1B"/>
  </w:style>
  <w:style w:type="character" w:customStyle="1" w:styleId="WW8Num21z6">
    <w:name w:val="WW8Num21z6"/>
    <w:rsid w:val="00447D1B"/>
  </w:style>
  <w:style w:type="character" w:customStyle="1" w:styleId="WW8Num21z7">
    <w:name w:val="WW8Num21z7"/>
    <w:rsid w:val="00447D1B"/>
  </w:style>
  <w:style w:type="character" w:customStyle="1" w:styleId="WW8Num21z8">
    <w:name w:val="WW8Num21z8"/>
    <w:rsid w:val="00447D1B"/>
  </w:style>
  <w:style w:type="character" w:customStyle="1" w:styleId="WW8Num22z0">
    <w:name w:val="WW8Num22z0"/>
    <w:rsid w:val="00447D1B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447D1B"/>
    <w:rPr>
      <w:rFonts w:ascii="Courier New" w:hAnsi="Courier New" w:cs="Courier New" w:hint="default"/>
    </w:rPr>
  </w:style>
  <w:style w:type="character" w:customStyle="1" w:styleId="WW8Num22z2">
    <w:name w:val="WW8Num22z2"/>
    <w:rsid w:val="00447D1B"/>
    <w:rPr>
      <w:rFonts w:ascii="Wingdings" w:hAnsi="Wingdings" w:cs="Wingdings" w:hint="default"/>
    </w:rPr>
  </w:style>
  <w:style w:type="character" w:customStyle="1" w:styleId="WW8Num22z3">
    <w:name w:val="WW8Num22z3"/>
    <w:rsid w:val="00447D1B"/>
    <w:rPr>
      <w:rFonts w:ascii="Symbol" w:hAnsi="Symbol" w:cs="Symbol" w:hint="default"/>
    </w:rPr>
  </w:style>
  <w:style w:type="character" w:customStyle="1" w:styleId="WW8Num23z0">
    <w:name w:val="WW8Num23z0"/>
    <w:rsid w:val="00447D1B"/>
    <w:rPr>
      <w:rFonts w:ascii="Symbol" w:hAnsi="Symbol" w:cs="Symbol" w:hint="default"/>
    </w:rPr>
  </w:style>
  <w:style w:type="character" w:customStyle="1" w:styleId="WW8Num23z1">
    <w:name w:val="WW8Num23z1"/>
    <w:rsid w:val="00447D1B"/>
    <w:rPr>
      <w:rFonts w:ascii="Courier New" w:hAnsi="Courier New" w:cs="Courier New" w:hint="default"/>
    </w:rPr>
  </w:style>
  <w:style w:type="character" w:customStyle="1" w:styleId="WW8Num23z2">
    <w:name w:val="WW8Num23z2"/>
    <w:rsid w:val="00447D1B"/>
    <w:rPr>
      <w:rFonts w:ascii="Wingdings" w:hAnsi="Wingdings" w:cs="Wingdings" w:hint="default"/>
    </w:rPr>
  </w:style>
  <w:style w:type="character" w:customStyle="1" w:styleId="WW8Num24z0">
    <w:name w:val="WW8Num24z0"/>
    <w:rsid w:val="00447D1B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sid w:val="00447D1B"/>
    <w:rPr>
      <w:rFonts w:ascii="Courier New" w:hAnsi="Courier New" w:cs="Courier New" w:hint="default"/>
    </w:rPr>
  </w:style>
  <w:style w:type="character" w:customStyle="1" w:styleId="WW8Num24z2">
    <w:name w:val="WW8Num24z2"/>
    <w:rsid w:val="00447D1B"/>
    <w:rPr>
      <w:rFonts w:ascii="Wingdings" w:hAnsi="Wingdings" w:cs="Wingdings" w:hint="default"/>
    </w:rPr>
  </w:style>
  <w:style w:type="character" w:customStyle="1" w:styleId="WW8Num24z3">
    <w:name w:val="WW8Num24z3"/>
    <w:rsid w:val="00447D1B"/>
    <w:rPr>
      <w:rFonts w:ascii="Symbol" w:hAnsi="Symbol" w:cs="Symbol" w:hint="default"/>
    </w:rPr>
  </w:style>
  <w:style w:type="character" w:customStyle="1" w:styleId="WW8Num25z0">
    <w:name w:val="WW8Num25z0"/>
    <w:rsid w:val="00447D1B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447D1B"/>
    <w:rPr>
      <w:rFonts w:ascii="Courier New" w:hAnsi="Courier New" w:cs="Courier New" w:hint="default"/>
    </w:rPr>
  </w:style>
  <w:style w:type="character" w:customStyle="1" w:styleId="WW8Num25z2">
    <w:name w:val="WW8Num25z2"/>
    <w:rsid w:val="00447D1B"/>
    <w:rPr>
      <w:rFonts w:ascii="Wingdings" w:hAnsi="Wingdings" w:cs="Wingdings" w:hint="default"/>
    </w:rPr>
  </w:style>
  <w:style w:type="character" w:customStyle="1" w:styleId="WW8Num26z0">
    <w:name w:val="WW8Num26z0"/>
    <w:rsid w:val="00447D1B"/>
    <w:rPr>
      <w:rFonts w:hint="default"/>
      <w:i w:val="0"/>
    </w:rPr>
  </w:style>
  <w:style w:type="character" w:customStyle="1" w:styleId="WW8Num27z0">
    <w:name w:val="WW8Num27z0"/>
    <w:rsid w:val="00447D1B"/>
    <w:rPr>
      <w:rFonts w:hint="default"/>
      <w:b/>
    </w:rPr>
  </w:style>
  <w:style w:type="character" w:customStyle="1" w:styleId="WW8Num27z1">
    <w:name w:val="WW8Num27z1"/>
    <w:rsid w:val="00447D1B"/>
    <w:rPr>
      <w:rFonts w:hint="default"/>
      <w:b w:val="0"/>
      <w:color w:val="auto"/>
    </w:rPr>
  </w:style>
  <w:style w:type="character" w:customStyle="1" w:styleId="WW8Num27z2">
    <w:name w:val="WW8Num27z2"/>
    <w:rsid w:val="00447D1B"/>
    <w:rPr>
      <w:rFonts w:hint="default"/>
    </w:rPr>
  </w:style>
  <w:style w:type="character" w:customStyle="1" w:styleId="WW8Num28z0">
    <w:name w:val="WW8Num28z0"/>
    <w:rsid w:val="00447D1B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sid w:val="00447D1B"/>
    <w:rPr>
      <w:rFonts w:ascii="Courier New" w:hAnsi="Courier New" w:cs="Courier New" w:hint="default"/>
    </w:rPr>
  </w:style>
  <w:style w:type="character" w:customStyle="1" w:styleId="WW8Num28z2">
    <w:name w:val="WW8Num28z2"/>
    <w:rsid w:val="00447D1B"/>
    <w:rPr>
      <w:rFonts w:ascii="Wingdings" w:hAnsi="Wingdings" w:cs="Wingdings" w:hint="default"/>
    </w:rPr>
  </w:style>
  <w:style w:type="character" w:customStyle="1" w:styleId="WW8Num28z3">
    <w:name w:val="WW8Num28z3"/>
    <w:rsid w:val="00447D1B"/>
    <w:rPr>
      <w:rFonts w:ascii="Symbol" w:hAnsi="Symbol" w:cs="Symbol" w:hint="default"/>
    </w:rPr>
  </w:style>
  <w:style w:type="character" w:customStyle="1" w:styleId="WW8Num29z0">
    <w:name w:val="WW8Num29z0"/>
    <w:rsid w:val="00447D1B"/>
    <w:rPr>
      <w:rFonts w:ascii="Symbol" w:hAnsi="Symbol" w:cs="Symbol" w:hint="default"/>
    </w:rPr>
  </w:style>
  <w:style w:type="character" w:customStyle="1" w:styleId="WW8Num29z1">
    <w:name w:val="WW8Num29z1"/>
    <w:rsid w:val="00447D1B"/>
    <w:rPr>
      <w:rFonts w:ascii="Courier New" w:hAnsi="Courier New" w:cs="Courier New" w:hint="default"/>
    </w:rPr>
  </w:style>
  <w:style w:type="character" w:customStyle="1" w:styleId="WW8Num29z2">
    <w:name w:val="WW8Num29z2"/>
    <w:rsid w:val="00447D1B"/>
    <w:rPr>
      <w:rFonts w:ascii="Wingdings" w:hAnsi="Wingdings" w:cs="Wingdings" w:hint="default"/>
    </w:rPr>
  </w:style>
  <w:style w:type="character" w:customStyle="1" w:styleId="WW8Num30z0">
    <w:name w:val="WW8Num30z0"/>
    <w:rsid w:val="00447D1B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sid w:val="00447D1B"/>
    <w:rPr>
      <w:rFonts w:ascii="Courier New" w:hAnsi="Courier New" w:cs="Courier New" w:hint="default"/>
    </w:rPr>
  </w:style>
  <w:style w:type="character" w:customStyle="1" w:styleId="WW8Num30z2">
    <w:name w:val="WW8Num30z2"/>
    <w:rsid w:val="00447D1B"/>
    <w:rPr>
      <w:rFonts w:ascii="Wingdings" w:hAnsi="Wingdings" w:cs="Wingdings" w:hint="default"/>
    </w:rPr>
  </w:style>
  <w:style w:type="character" w:customStyle="1" w:styleId="WW8Num30z3">
    <w:name w:val="WW8Num30z3"/>
    <w:rsid w:val="00447D1B"/>
    <w:rPr>
      <w:rFonts w:ascii="Symbol" w:hAnsi="Symbol" w:cs="Symbol" w:hint="default"/>
    </w:rPr>
  </w:style>
  <w:style w:type="character" w:customStyle="1" w:styleId="WW8Num31z0">
    <w:name w:val="WW8Num31z0"/>
    <w:rsid w:val="00447D1B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sid w:val="00447D1B"/>
    <w:rPr>
      <w:rFonts w:ascii="Courier New" w:hAnsi="Courier New" w:cs="Courier New" w:hint="default"/>
    </w:rPr>
  </w:style>
  <w:style w:type="character" w:customStyle="1" w:styleId="WW8Num31z2">
    <w:name w:val="WW8Num31z2"/>
    <w:rsid w:val="00447D1B"/>
    <w:rPr>
      <w:rFonts w:ascii="Wingdings" w:hAnsi="Wingdings" w:cs="Wingdings" w:hint="default"/>
    </w:rPr>
  </w:style>
  <w:style w:type="character" w:customStyle="1" w:styleId="WW8Num32z0">
    <w:name w:val="WW8Num32z0"/>
    <w:rsid w:val="00447D1B"/>
    <w:rPr>
      <w:rFonts w:ascii="Symbol" w:hAnsi="Symbol" w:cs="Symbol" w:hint="default"/>
    </w:rPr>
  </w:style>
  <w:style w:type="character" w:customStyle="1" w:styleId="WW8Num32z1">
    <w:name w:val="WW8Num32z1"/>
    <w:rsid w:val="00447D1B"/>
    <w:rPr>
      <w:rFonts w:ascii="Courier New" w:hAnsi="Courier New" w:cs="Courier New" w:hint="default"/>
    </w:rPr>
  </w:style>
  <w:style w:type="character" w:customStyle="1" w:styleId="WW8Num32z2">
    <w:name w:val="WW8Num32z2"/>
    <w:rsid w:val="00447D1B"/>
    <w:rPr>
      <w:rFonts w:ascii="Wingdings" w:hAnsi="Wingdings" w:cs="Wingdings" w:hint="default"/>
    </w:rPr>
  </w:style>
  <w:style w:type="character" w:customStyle="1" w:styleId="WW8Num33z0">
    <w:name w:val="WW8Num33z0"/>
    <w:rsid w:val="00447D1B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sid w:val="00447D1B"/>
    <w:rPr>
      <w:rFonts w:ascii="Courier New" w:hAnsi="Courier New" w:cs="Courier New" w:hint="default"/>
    </w:rPr>
  </w:style>
  <w:style w:type="character" w:customStyle="1" w:styleId="WW8Num33z2">
    <w:name w:val="WW8Num33z2"/>
    <w:rsid w:val="00447D1B"/>
    <w:rPr>
      <w:rFonts w:ascii="Wingdings" w:hAnsi="Wingdings" w:cs="Wingdings" w:hint="default"/>
    </w:rPr>
  </w:style>
  <w:style w:type="character" w:customStyle="1" w:styleId="WW8Num33z3">
    <w:name w:val="WW8Num33z3"/>
    <w:rsid w:val="00447D1B"/>
    <w:rPr>
      <w:rFonts w:ascii="Symbol" w:hAnsi="Symbol" w:cs="Symbol" w:hint="default"/>
    </w:rPr>
  </w:style>
  <w:style w:type="character" w:customStyle="1" w:styleId="WW8Num34z0">
    <w:name w:val="WW8Num34z0"/>
    <w:rsid w:val="00447D1B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sid w:val="00447D1B"/>
    <w:rPr>
      <w:rFonts w:ascii="Courier New" w:hAnsi="Courier New" w:cs="Courier New" w:hint="default"/>
    </w:rPr>
  </w:style>
  <w:style w:type="character" w:customStyle="1" w:styleId="WW8Num34z2">
    <w:name w:val="WW8Num34z2"/>
    <w:rsid w:val="00447D1B"/>
    <w:rPr>
      <w:rFonts w:ascii="Wingdings" w:hAnsi="Wingdings" w:cs="Wingdings" w:hint="default"/>
    </w:rPr>
  </w:style>
  <w:style w:type="character" w:customStyle="1" w:styleId="WW8Num34z3">
    <w:name w:val="WW8Num34z3"/>
    <w:rsid w:val="00447D1B"/>
    <w:rPr>
      <w:rFonts w:ascii="Symbol" w:hAnsi="Symbol" w:cs="Symbol" w:hint="default"/>
    </w:rPr>
  </w:style>
  <w:style w:type="character" w:customStyle="1" w:styleId="WW8Num35z0">
    <w:name w:val="WW8Num35z0"/>
    <w:rsid w:val="00447D1B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sid w:val="00447D1B"/>
    <w:rPr>
      <w:rFonts w:ascii="Courier New" w:hAnsi="Courier New" w:cs="Courier New" w:hint="default"/>
    </w:rPr>
  </w:style>
  <w:style w:type="character" w:customStyle="1" w:styleId="WW8Num35z2">
    <w:name w:val="WW8Num35z2"/>
    <w:rsid w:val="00447D1B"/>
    <w:rPr>
      <w:rFonts w:ascii="Wingdings" w:hAnsi="Wingdings" w:cs="Wingdings" w:hint="default"/>
    </w:rPr>
  </w:style>
  <w:style w:type="character" w:customStyle="1" w:styleId="WW8Num35z3">
    <w:name w:val="WW8Num35z3"/>
    <w:rsid w:val="00447D1B"/>
    <w:rPr>
      <w:rFonts w:ascii="Symbol" w:hAnsi="Symbol" w:cs="Symbol" w:hint="default"/>
    </w:rPr>
  </w:style>
  <w:style w:type="character" w:customStyle="1" w:styleId="WW8Num36z0">
    <w:name w:val="WW8Num36z0"/>
    <w:rsid w:val="00447D1B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sid w:val="00447D1B"/>
    <w:rPr>
      <w:rFonts w:ascii="Courier New" w:hAnsi="Courier New" w:cs="Courier New" w:hint="default"/>
    </w:rPr>
  </w:style>
  <w:style w:type="character" w:customStyle="1" w:styleId="WW8Num36z2">
    <w:name w:val="WW8Num36z2"/>
    <w:rsid w:val="00447D1B"/>
    <w:rPr>
      <w:rFonts w:ascii="Wingdings" w:hAnsi="Wingdings" w:cs="Wingdings" w:hint="default"/>
    </w:rPr>
  </w:style>
  <w:style w:type="character" w:customStyle="1" w:styleId="WW8Num36z3">
    <w:name w:val="WW8Num36z3"/>
    <w:rsid w:val="00447D1B"/>
    <w:rPr>
      <w:rFonts w:ascii="Symbol" w:hAnsi="Symbol" w:cs="Symbol" w:hint="default"/>
    </w:rPr>
  </w:style>
  <w:style w:type="character" w:customStyle="1" w:styleId="11">
    <w:name w:val="Основной шрифт абзаца1"/>
    <w:rsid w:val="00447D1B"/>
  </w:style>
  <w:style w:type="character" w:styleId="a3">
    <w:name w:val="page number"/>
    <w:basedOn w:val="11"/>
    <w:rsid w:val="00447D1B"/>
  </w:style>
  <w:style w:type="character" w:customStyle="1" w:styleId="30">
    <w:name w:val="Основной текст 3 Знак"/>
    <w:rsid w:val="00447D1B"/>
    <w:rPr>
      <w:sz w:val="16"/>
      <w:szCs w:val="16"/>
    </w:rPr>
  </w:style>
  <w:style w:type="character" w:customStyle="1" w:styleId="a4">
    <w:name w:val="Текст выноски Знак"/>
    <w:rsid w:val="00447D1B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  <w:rsid w:val="00447D1B"/>
  </w:style>
  <w:style w:type="character" w:customStyle="1" w:styleId="a6">
    <w:name w:val="Основной текст с отступом Знак"/>
    <w:rsid w:val="00447D1B"/>
    <w:rPr>
      <w:sz w:val="28"/>
    </w:rPr>
  </w:style>
  <w:style w:type="character" w:customStyle="1" w:styleId="20">
    <w:name w:val="Основной текст с отступом 2 Знак"/>
    <w:rsid w:val="00447D1B"/>
    <w:rPr>
      <w:sz w:val="24"/>
    </w:rPr>
  </w:style>
  <w:style w:type="character" w:customStyle="1" w:styleId="12">
    <w:name w:val="Знак примечания1"/>
    <w:rsid w:val="00447D1B"/>
    <w:rPr>
      <w:sz w:val="16"/>
      <w:szCs w:val="16"/>
    </w:rPr>
  </w:style>
  <w:style w:type="character" w:customStyle="1" w:styleId="a7">
    <w:name w:val="Текст примечания Знак"/>
    <w:basedOn w:val="11"/>
    <w:rsid w:val="00447D1B"/>
  </w:style>
  <w:style w:type="character" w:customStyle="1" w:styleId="a8">
    <w:name w:val="Тема примечания Знак"/>
    <w:rsid w:val="00447D1B"/>
    <w:rPr>
      <w:b/>
      <w:bCs/>
    </w:rPr>
  </w:style>
  <w:style w:type="character" w:customStyle="1" w:styleId="31">
    <w:name w:val="Основной текст с отступом 3 Знак"/>
    <w:rsid w:val="00447D1B"/>
    <w:rPr>
      <w:sz w:val="26"/>
    </w:rPr>
  </w:style>
  <w:style w:type="character" w:customStyle="1" w:styleId="apple-style-span">
    <w:name w:val="apple-style-span"/>
    <w:rsid w:val="00447D1B"/>
  </w:style>
  <w:style w:type="character" w:customStyle="1" w:styleId="blk">
    <w:name w:val="blk"/>
    <w:rsid w:val="00447D1B"/>
  </w:style>
  <w:style w:type="character" w:customStyle="1" w:styleId="r">
    <w:name w:val="r"/>
    <w:rsid w:val="00447D1B"/>
  </w:style>
  <w:style w:type="character" w:customStyle="1" w:styleId="a9">
    <w:name w:val="Символ нумерации"/>
    <w:rsid w:val="00447D1B"/>
  </w:style>
  <w:style w:type="paragraph" w:customStyle="1" w:styleId="13">
    <w:name w:val="Заголовок1"/>
    <w:basedOn w:val="a"/>
    <w:next w:val="aa"/>
    <w:rsid w:val="00447D1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sid w:val="00447D1B"/>
    <w:rPr>
      <w:sz w:val="26"/>
    </w:rPr>
  </w:style>
  <w:style w:type="paragraph" w:styleId="ab">
    <w:name w:val="List"/>
    <w:basedOn w:val="aa"/>
    <w:rsid w:val="00447D1B"/>
    <w:rPr>
      <w:rFonts w:cs="Mangal"/>
    </w:rPr>
  </w:style>
  <w:style w:type="paragraph" w:customStyle="1" w:styleId="14">
    <w:name w:val="Название1"/>
    <w:basedOn w:val="a"/>
    <w:rsid w:val="00447D1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Указатель1"/>
    <w:basedOn w:val="a"/>
    <w:rsid w:val="00447D1B"/>
    <w:pPr>
      <w:suppressLineNumbers/>
    </w:pPr>
    <w:rPr>
      <w:rFonts w:cs="Mangal"/>
    </w:rPr>
  </w:style>
  <w:style w:type="paragraph" w:styleId="ac">
    <w:name w:val="Body Text Indent"/>
    <w:basedOn w:val="a"/>
    <w:rsid w:val="00447D1B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  <w:rsid w:val="00447D1B"/>
  </w:style>
  <w:style w:type="paragraph" w:customStyle="1" w:styleId="21">
    <w:name w:val="Основной текст с отступом 21"/>
    <w:basedOn w:val="a"/>
    <w:rsid w:val="00447D1B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rsid w:val="00447D1B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rsid w:val="00447D1B"/>
    <w:pPr>
      <w:ind w:left="360"/>
    </w:pPr>
    <w:rPr>
      <w:sz w:val="24"/>
    </w:rPr>
  </w:style>
  <w:style w:type="paragraph" w:styleId="af">
    <w:name w:val="footer"/>
    <w:basedOn w:val="a"/>
    <w:rsid w:val="00447D1B"/>
  </w:style>
  <w:style w:type="paragraph" w:customStyle="1" w:styleId="af0">
    <w:name w:val="Знак Знак Знак Знак Знак Знак"/>
    <w:basedOn w:val="a"/>
    <w:next w:val="1"/>
    <w:rsid w:val="00447D1B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rsid w:val="00447D1B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rsid w:val="00447D1B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sid w:val="00447D1B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"/>
    <w:basedOn w:val="a"/>
    <w:link w:val="af3"/>
    <w:uiPriority w:val="34"/>
    <w:qFormat/>
    <w:rsid w:val="00447D1B"/>
    <w:pPr>
      <w:ind w:left="708"/>
    </w:pPr>
  </w:style>
  <w:style w:type="paragraph" w:customStyle="1" w:styleId="af4">
    <w:name w:val="Пункт"/>
    <w:basedOn w:val="a"/>
    <w:rsid w:val="00447D1B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rsid w:val="00447D1B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6">
    <w:name w:val="Абзац списка1"/>
    <w:basedOn w:val="a"/>
    <w:rsid w:val="00447D1B"/>
    <w:pPr>
      <w:ind w:left="720"/>
    </w:pPr>
  </w:style>
  <w:style w:type="paragraph" w:styleId="af6">
    <w:name w:val="Normal (Web)"/>
    <w:basedOn w:val="a"/>
    <w:rsid w:val="00447D1B"/>
    <w:pPr>
      <w:spacing w:before="100" w:after="100"/>
    </w:pPr>
    <w:rPr>
      <w:sz w:val="24"/>
      <w:szCs w:val="24"/>
    </w:rPr>
  </w:style>
  <w:style w:type="paragraph" w:customStyle="1" w:styleId="17">
    <w:name w:val="Текст примечания1"/>
    <w:basedOn w:val="a"/>
    <w:rsid w:val="00447D1B"/>
  </w:style>
  <w:style w:type="paragraph" w:styleId="af7">
    <w:name w:val="annotation subject"/>
    <w:basedOn w:val="17"/>
    <w:next w:val="17"/>
    <w:rsid w:val="00447D1B"/>
    <w:rPr>
      <w:b/>
      <w:bCs/>
    </w:rPr>
  </w:style>
  <w:style w:type="paragraph" w:customStyle="1" w:styleId="af8">
    <w:name w:val="Содержимое таблицы"/>
    <w:basedOn w:val="a"/>
    <w:rsid w:val="00447D1B"/>
    <w:pPr>
      <w:suppressLineNumbers/>
    </w:pPr>
  </w:style>
  <w:style w:type="paragraph" w:customStyle="1" w:styleId="af9">
    <w:name w:val="Заголовок таблицы"/>
    <w:basedOn w:val="af8"/>
    <w:rsid w:val="00447D1B"/>
    <w:pPr>
      <w:jc w:val="center"/>
    </w:pPr>
    <w:rPr>
      <w:b/>
      <w:bCs/>
    </w:rPr>
  </w:style>
  <w:style w:type="paragraph" w:customStyle="1" w:styleId="afa">
    <w:name w:val="Содержимое врезки"/>
    <w:basedOn w:val="aa"/>
    <w:rsid w:val="00447D1B"/>
  </w:style>
  <w:style w:type="paragraph" w:customStyle="1" w:styleId="ConsPlusTitle">
    <w:name w:val="ConsPlusTitle"/>
    <w:rsid w:val="00447D1B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8"/>
      </w:numPr>
    </w:pPr>
  </w:style>
  <w:style w:type="paragraph" w:customStyle="1" w:styleId="18">
    <w:name w:val="Обычный1"/>
    <w:link w:val="19"/>
    <w:rsid w:val="002057A7"/>
    <w:pPr>
      <w:widowControl w:val="0"/>
      <w:spacing w:before="120" w:after="120"/>
      <w:ind w:firstLine="567"/>
      <w:jc w:val="both"/>
    </w:pPr>
    <w:rPr>
      <w:sz w:val="24"/>
    </w:rPr>
  </w:style>
  <w:style w:type="character" w:customStyle="1" w:styleId="19">
    <w:name w:val="Обычный1 Знак"/>
    <w:link w:val="18"/>
    <w:rsid w:val="002057A7"/>
    <w:rPr>
      <w:sz w:val="24"/>
    </w:rPr>
  </w:style>
  <w:style w:type="paragraph" w:customStyle="1" w:styleId="afb">
    <w:name w:val="Подпункт"/>
    <w:basedOn w:val="af4"/>
    <w:rsid w:val="007459F6"/>
    <w:pPr>
      <w:tabs>
        <w:tab w:val="clear" w:pos="2034"/>
        <w:tab w:val="num" w:pos="1134"/>
      </w:tabs>
      <w:suppressAutoHyphens w:val="0"/>
      <w:ind w:left="1134"/>
    </w:pPr>
    <w:rPr>
      <w:lang w:eastAsia="ru-RU"/>
    </w:rPr>
  </w:style>
  <w:style w:type="paragraph" w:styleId="afc">
    <w:name w:val="No Spacing"/>
    <w:uiPriority w:val="1"/>
    <w:qFormat/>
    <w:rsid w:val="00AF0B3E"/>
    <w:pPr>
      <w:suppressAutoHyphens/>
    </w:pPr>
    <w:rPr>
      <w:lang w:eastAsia="ar-SA"/>
    </w:rPr>
  </w:style>
  <w:style w:type="paragraph" w:styleId="22">
    <w:name w:val="Body Text Indent 2"/>
    <w:basedOn w:val="a"/>
    <w:link w:val="210"/>
    <w:uiPriority w:val="99"/>
    <w:semiHidden/>
    <w:unhideWhenUsed/>
    <w:rsid w:val="00DE4669"/>
    <w:pPr>
      <w:spacing w:after="120" w:line="480" w:lineRule="auto"/>
      <w:ind w:left="283"/>
    </w:pPr>
  </w:style>
  <w:style w:type="character" w:customStyle="1" w:styleId="210">
    <w:name w:val="Основной текст с отступом 2 Знак1"/>
    <w:basedOn w:val="a0"/>
    <w:link w:val="22"/>
    <w:uiPriority w:val="99"/>
    <w:semiHidden/>
    <w:rsid w:val="00DE4669"/>
    <w:rPr>
      <w:lang w:eastAsia="ar-SA"/>
    </w:rPr>
  </w:style>
  <w:style w:type="paragraph" w:customStyle="1" w:styleId="Normal">
    <w:name w:val="Normal Знак"/>
    <w:rsid w:val="00DE4669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BED07B-F104-41CB-B741-D6571F067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3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Hewlett-Packard Company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Напылова Юлия Игоревна</cp:lastModifiedBy>
  <cp:revision>29</cp:revision>
  <cp:lastPrinted>2026-06-11T06:53:00Z</cp:lastPrinted>
  <dcterms:created xsi:type="dcterms:W3CDTF">2024-05-27T10:47:00Z</dcterms:created>
  <dcterms:modified xsi:type="dcterms:W3CDTF">2026-06-11T11:40:00Z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